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05C01" w14:textId="56165127" w:rsidR="001A4FED" w:rsidRPr="001A4FED" w:rsidRDefault="001A4FED">
      <w:pPr>
        <w:ind w:left="102" w:right="8697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t>MitchelBishop</w:t>
      </w:r>
    </w:p>
    <w:p w14:paraId="67EA5558" w14:textId="1F4AA8F4" w:rsidR="00A77F48" w:rsidRPr="001A4FED" w:rsidRDefault="001A4FED">
      <w:pPr>
        <w:ind w:left="102" w:right="8697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t>addre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</w:p>
    <w:p w14:paraId="23D91020" w14:textId="77777777" w:rsidR="00A77F48" w:rsidRPr="001A4FED" w:rsidRDefault="001A4FED">
      <w:pPr>
        <w:ind w:left="10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z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</w:p>
    <w:p w14:paraId="594C5877" w14:textId="77777777" w:rsidR="00A77F48" w:rsidRPr="001A4FED" w:rsidRDefault="001A4FED">
      <w:pPr>
        <w:ind w:left="10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</w:p>
    <w:p w14:paraId="60EAB9F3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7EC8E9F" w14:textId="77777777" w:rsidR="00A77F48" w:rsidRPr="001A4FED" w:rsidRDefault="001A4FED">
      <w:pPr>
        <w:ind w:left="10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-1"/>
          <w:sz w:val="22"/>
          <w:szCs w:val="22"/>
        </w:rPr>
        <w:t>Em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: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l</w:t>
      </w:r>
    </w:p>
    <w:p w14:paraId="39284074" w14:textId="77777777" w:rsidR="00A77F48" w:rsidRPr="001A4FED" w:rsidRDefault="001A4FED">
      <w:pPr>
        <w:ind w:left="102" w:right="6989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t>Phone: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555-555-5555 (h) Work: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555-555-5555</w:t>
      </w:r>
    </w:p>
    <w:p w14:paraId="583D820C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AB2F361" w14:textId="77777777" w:rsidR="00A77F48" w:rsidRPr="001A4FED" w:rsidRDefault="001A4FED">
      <w:pPr>
        <w:ind w:left="10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t>W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RK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RI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CE</w:t>
      </w:r>
    </w:p>
    <w:p w14:paraId="4E2FB517" w14:textId="77777777" w:rsidR="00A77F48" w:rsidRPr="001A4FED" w:rsidRDefault="001A4FED">
      <w:pPr>
        <w:ind w:left="102" w:right="1775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b/>
          <w:sz w:val="22"/>
          <w:szCs w:val="22"/>
        </w:rPr>
        <w:t>x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1A4FED">
        <w:rPr>
          <w:rFonts w:asciiTheme="minorHAnsi" w:hAnsiTheme="minorHAnsi" w:cstheme="minorHAnsi"/>
          <w:b/>
          <w:sz w:val="22"/>
          <w:szCs w:val="22"/>
        </w:rPr>
        <w:t>x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/</w:t>
      </w:r>
      <w:r w:rsidRPr="001A4FED">
        <w:rPr>
          <w:rFonts w:asciiTheme="minorHAnsi" w:hAnsiTheme="minorHAnsi" w:cstheme="minorHAnsi"/>
          <w:b/>
          <w:sz w:val="22"/>
          <w:szCs w:val="22"/>
        </w:rPr>
        <w:t>xxxx</w:t>
      </w:r>
      <w:r w:rsidRPr="001A4FED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– 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1A4FED">
        <w:rPr>
          <w:rFonts w:asciiTheme="minorHAnsi" w:hAnsiTheme="minorHAnsi" w:cstheme="minorHAnsi"/>
          <w:b/>
          <w:sz w:val="22"/>
          <w:szCs w:val="22"/>
        </w:rPr>
        <w:t>re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ent. 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A4FED">
        <w:rPr>
          <w:rFonts w:asciiTheme="minorHAnsi" w:hAnsiTheme="minorHAnsi" w:cstheme="minorHAnsi"/>
          <w:b/>
          <w:sz w:val="22"/>
          <w:szCs w:val="22"/>
        </w:rPr>
        <w:t>n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b/>
          <w:sz w:val="22"/>
          <w:szCs w:val="22"/>
        </w:rPr>
        <w:t>urance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roup. 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b/>
          <w:sz w:val="22"/>
          <w:szCs w:val="22"/>
        </w:rPr>
        <w:t>T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/O</w:t>
      </w:r>
      <w:r w:rsidRPr="001A4FED">
        <w:rPr>
          <w:rFonts w:asciiTheme="minorHAnsi" w:hAnsiTheme="minorHAnsi" w:cstheme="minorHAnsi"/>
          <w:b/>
          <w:sz w:val="22"/>
          <w:szCs w:val="22"/>
        </w:rPr>
        <w:t>W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b/>
          <w:sz w:val="22"/>
          <w:szCs w:val="22"/>
        </w:rPr>
        <w:t>E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1A4FED">
        <w:rPr>
          <w:rFonts w:asciiTheme="minorHAnsi" w:hAnsiTheme="minorHAnsi" w:cstheme="minorHAnsi"/>
          <w:b/>
          <w:sz w:val="22"/>
          <w:szCs w:val="22"/>
        </w:rPr>
        <w:t>, c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b/>
          <w:sz w:val="22"/>
          <w:szCs w:val="22"/>
        </w:rPr>
        <w:t>t</w:t>
      </w:r>
      <w:r w:rsidRPr="001A4FED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b/>
          <w:sz w:val="22"/>
          <w:szCs w:val="22"/>
        </w:rPr>
        <w:t>tate, Superv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b/>
          <w:sz w:val="22"/>
          <w:szCs w:val="22"/>
        </w:rPr>
        <w:t>or: John Jon</w:t>
      </w:r>
      <w:r w:rsidRPr="001A4FED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555-555-5555; 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ontact: 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1A4FED">
        <w:rPr>
          <w:rFonts w:asciiTheme="minorHAnsi" w:hAnsiTheme="minorHAnsi" w:cstheme="minorHAnsi"/>
          <w:b/>
          <w:sz w:val="22"/>
          <w:szCs w:val="22"/>
        </w:rPr>
        <w:t>e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b/>
          <w:sz w:val="22"/>
          <w:szCs w:val="22"/>
        </w:rPr>
        <w:t>a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b/>
          <w:sz w:val="22"/>
          <w:szCs w:val="22"/>
        </w:rPr>
        <w:t>ar</w:t>
      </w:r>
      <w:r w:rsidRPr="001A4FED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1A4FED">
        <w:rPr>
          <w:rFonts w:asciiTheme="minorHAnsi" w:hAnsiTheme="minorHAnsi" w:cstheme="minorHAnsi"/>
          <w:b/>
          <w:sz w:val="22"/>
          <w:szCs w:val="22"/>
        </w:rPr>
        <w:t>: $x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1A4FED">
        <w:rPr>
          <w:rFonts w:asciiTheme="minorHAnsi" w:hAnsiTheme="minorHAnsi" w:cstheme="minorHAnsi"/>
          <w:b/>
          <w:sz w:val="22"/>
          <w:szCs w:val="22"/>
        </w:rPr>
        <w:t>,000</w:t>
      </w:r>
      <w:r w:rsidRPr="001A4FE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pr </w:t>
      </w:r>
      <w:r w:rsidRPr="001A4FED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1A4FED">
        <w:rPr>
          <w:rFonts w:asciiTheme="minorHAnsi" w:hAnsiTheme="minorHAnsi" w:cstheme="minorHAnsi"/>
          <w:b/>
          <w:sz w:val="22"/>
          <w:szCs w:val="22"/>
        </w:rPr>
        <w:t>rs</w:t>
      </w:r>
      <w:r w:rsidRPr="001A4FED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per </w:t>
      </w:r>
      <w:r w:rsidRPr="001A4FED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1A4FED">
        <w:rPr>
          <w:rFonts w:asciiTheme="minorHAnsi" w:hAnsiTheme="minorHAnsi" w:cstheme="minorHAnsi"/>
          <w:b/>
          <w:sz w:val="22"/>
          <w:szCs w:val="22"/>
        </w:rPr>
        <w:t>: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b/>
          <w:sz w:val="22"/>
          <w:szCs w:val="22"/>
        </w:rPr>
        <w:t>50</w:t>
      </w:r>
    </w:p>
    <w:p w14:paraId="17431FEE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52CA882" w14:textId="77777777" w:rsidR="00A77F48" w:rsidRPr="001A4FED" w:rsidRDefault="001A4FED">
      <w:pPr>
        <w:ind w:left="10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-1"/>
          <w:sz w:val="22"/>
          <w:szCs w:val="22"/>
        </w:rPr>
        <w:t>LE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AG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for a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u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>-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 xml:space="preserve">ne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urance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  <w:r w:rsidRPr="001A4FE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A4FED">
        <w:rPr>
          <w:rFonts w:asciiTheme="minorHAnsi" w:hAnsiTheme="minorHAnsi" w:cstheme="minorHAnsi"/>
          <w:sz w:val="22"/>
          <w:szCs w:val="22"/>
        </w:rPr>
        <w:t>enera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new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bu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 exce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</w:t>
      </w:r>
    </w:p>
    <w:p w14:paraId="1D493BCD" w14:textId="77777777" w:rsidR="00A77F48" w:rsidRPr="001A4FED" w:rsidRDefault="001A4FED">
      <w:pPr>
        <w:ind w:left="102" w:right="253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t>$5,000 per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A4FED">
        <w:rPr>
          <w:rFonts w:asciiTheme="minorHAnsi" w:hAnsiTheme="minorHAnsi" w:cstheme="minorHAnsi"/>
          <w:sz w:val="22"/>
          <w:szCs w:val="22"/>
        </w:rPr>
        <w:t>eek,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ana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over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cu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er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erv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ce,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sz w:val="22"/>
          <w:szCs w:val="22"/>
        </w:rPr>
        <w:t xml:space="preserve">y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erv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ce,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onnel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age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da</w:t>
      </w:r>
      <w:r w:rsidRPr="001A4FE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>-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o-d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opera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urance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agency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h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over $1,000,000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 annual pre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mi</w:t>
      </w:r>
      <w:r w:rsidRPr="001A4FED">
        <w:rPr>
          <w:rFonts w:asciiTheme="minorHAnsi" w:hAnsiTheme="minorHAnsi" w:cstheme="minorHAnsi"/>
          <w:sz w:val="22"/>
          <w:szCs w:val="22"/>
        </w:rPr>
        <w:t>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ggre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ve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y deve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oped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prof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ab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agen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sz w:val="22"/>
          <w:szCs w:val="22"/>
        </w:rPr>
        <w:t>y and a cohe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ve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profe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ona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s from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0 po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es</w:t>
      </w:r>
      <w:r w:rsidRPr="001A4FE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 over 750 po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4FED">
        <w:rPr>
          <w:rFonts w:asciiTheme="minorHAnsi" w:hAnsiTheme="minorHAnsi" w:cstheme="minorHAnsi"/>
          <w:sz w:val="22"/>
          <w:szCs w:val="22"/>
        </w:rPr>
        <w:t>eve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op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new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A4FED">
        <w:rPr>
          <w:rFonts w:asciiTheme="minorHAnsi" w:hAnsiTheme="minorHAnsi" w:cstheme="minorHAnsi"/>
          <w:sz w:val="22"/>
          <w:szCs w:val="22"/>
        </w:rPr>
        <w:t xml:space="preserve">ork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hod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, </w:t>
      </w:r>
      <w:r w:rsidRPr="001A4FED">
        <w:rPr>
          <w:rFonts w:asciiTheme="minorHAnsi" w:hAnsiTheme="minorHAnsi" w:cstheme="minorHAnsi"/>
          <w:sz w:val="22"/>
          <w:szCs w:val="22"/>
        </w:rPr>
        <w:t>organ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za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onal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ruc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ure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,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ana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proce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 and program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ad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procedure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</w:p>
    <w:p w14:paraId="1D87E045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0B384C5" w14:textId="77777777" w:rsidR="00A77F48" w:rsidRPr="001A4FED" w:rsidRDefault="001A4FED">
      <w:pPr>
        <w:ind w:left="102" w:right="359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ET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G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NAG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R: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4FED">
        <w:rPr>
          <w:rFonts w:asciiTheme="minorHAnsi" w:hAnsiTheme="minorHAnsi" w:cstheme="minorHAnsi"/>
          <w:sz w:val="22"/>
          <w:szCs w:val="22"/>
        </w:rPr>
        <w:t>eve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op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y 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ark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for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agen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z w:val="22"/>
          <w:szCs w:val="22"/>
        </w:rPr>
        <w:t>. In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rec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 au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urance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ar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an re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lti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urance Sa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Y</w:t>
      </w:r>
      <w:r w:rsidRPr="001A4FED">
        <w:rPr>
          <w:rFonts w:asciiTheme="minorHAnsi" w:hAnsiTheme="minorHAnsi" w:cstheme="minorHAnsi"/>
          <w:sz w:val="22"/>
          <w:szCs w:val="22"/>
        </w:rPr>
        <w:t xml:space="preserve">ear for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z w:val="22"/>
          <w:szCs w:val="22"/>
        </w:rPr>
        <w:t xml:space="preserve">o 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</w:p>
    <w:p w14:paraId="01F93AE8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15598BE" w14:textId="77777777" w:rsidR="00A77F48" w:rsidRPr="001A4FED" w:rsidRDefault="001A4FED">
      <w:pPr>
        <w:ind w:left="102" w:right="104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A4FED">
        <w:rPr>
          <w:rFonts w:asciiTheme="minorHAnsi" w:hAnsiTheme="minorHAnsi" w:cstheme="minorHAnsi"/>
          <w:sz w:val="22"/>
          <w:szCs w:val="22"/>
        </w:rPr>
        <w:t>IS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R /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RS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DM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IS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1A4FED">
        <w:rPr>
          <w:rFonts w:asciiTheme="minorHAnsi" w:hAnsiTheme="minorHAnsi" w:cstheme="minorHAnsi"/>
          <w:sz w:val="22"/>
          <w:szCs w:val="22"/>
        </w:rPr>
        <w:t>: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re,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age,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eva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ua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ght per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on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aff. Wr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de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cr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perfor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ance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andard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.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4FED">
        <w:rPr>
          <w:rFonts w:asciiTheme="minorHAnsi" w:hAnsiTheme="minorHAnsi" w:cstheme="minorHAnsi"/>
          <w:sz w:val="22"/>
          <w:szCs w:val="22"/>
        </w:rPr>
        <w:t>eve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op 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ans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egra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opera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pec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progra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en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ure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hat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are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nput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 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propr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A4FED">
        <w:rPr>
          <w:rFonts w:asciiTheme="minorHAnsi" w:hAnsiTheme="minorHAnsi" w:cstheme="minorHAnsi"/>
          <w:sz w:val="22"/>
          <w:szCs w:val="22"/>
        </w:rPr>
        <w:t>y co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er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em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n a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eff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ent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anner.</w:t>
      </w:r>
    </w:p>
    <w:p w14:paraId="5BD19AC8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32BCF83" w14:textId="77777777" w:rsidR="00A77F48" w:rsidRPr="001A4FED" w:rsidRDefault="001A4FED">
      <w:pPr>
        <w:ind w:left="102" w:right="173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A4FED">
        <w:rPr>
          <w:rFonts w:asciiTheme="minorHAnsi" w:hAnsiTheme="minorHAnsi" w:cstheme="minorHAnsi"/>
          <w:sz w:val="22"/>
          <w:szCs w:val="22"/>
        </w:rPr>
        <w:t xml:space="preserve">IP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: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In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In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erne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1A4FED">
        <w:rPr>
          <w:rFonts w:asciiTheme="minorHAnsi" w:hAnsiTheme="minorHAnsi" w:cstheme="minorHAnsi"/>
          <w:sz w:val="22"/>
          <w:szCs w:val="22"/>
        </w:rPr>
        <w:t>ba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ed po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sz w:val="22"/>
          <w:szCs w:val="22"/>
        </w:rPr>
        <w:t>y and cu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 xml:space="preserve">er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age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da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aba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1A4FED">
        <w:rPr>
          <w:rFonts w:asciiTheme="minorHAnsi" w:hAnsiTheme="minorHAnsi" w:cstheme="minorHAnsi"/>
          <w:sz w:val="22"/>
          <w:szCs w:val="22"/>
        </w:rPr>
        <w:t>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cu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er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act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1A4FED">
        <w:rPr>
          <w:rFonts w:asciiTheme="minorHAnsi" w:hAnsiTheme="minorHAnsi" w:cstheme="minorHAnsi"/>
          <w:sz w:val="22"/>
          <w:szCs w:val="22"/>
        </w:rPr>
        <w:t>em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ncrea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eff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sz w:val="22"/>
          <w:szCs w:val="22"/>
        </w:rPr>
        <w:t xml:space="preserve">y 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1A4FED">
        <w:rPr>
          <w:rFonts w:asciiTheme="minorHAnsi" w:hAnsiTheme="minorHAnsi" w:cstheme="minorHAnsi"/>
          <w:sz w:val="22"/>
          <w:szCs w:val="22"/>
        </w:rPr>
        <w:t>y</w:t>
      </w:r>
    </w:p>
    <w:p w14:paraId="12C49ACD" w14:textId="77777777" w:rsidR="00A77F48" w:rsidRPr="001A4FED" w:rsidRDefault="001A4FED">
      <w:pPr>
        <w:ind w:left="10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t>30%. In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eract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h 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ver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ers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on a da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y ba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</w:p>
    <w:p w14:paraId="1B736585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50A57E3" w14:textId="77777777" w:rsidR="00A77F48" w:rsidRPr="001A4FED" w:rsidRDefault="001A4FED">
      <w:pPr>
        <w:ind w:left="102" w:right="475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t>xx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1A4FED">
        <w:rPr>
          <w:rFonts w:asciiTheme="minorHAnsi" w:hAnsiTheme="minorHAnsi" w:cstheme="minorHAnsi"/>
          <w:sz w:val="22"/>
          <w:szCs w:val="22"/>
        </w:rPr>
        <w:t>xxxx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– xx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1A4FED">
        <w:rPr>
          <w:rFonts w:asciiTheme="minorHAnsi" w:hAnsiTheme="minorHAnsi" w:cstheme="minorHAnsi"/>
          <w:sz w:val="22"/>
          <w:szCs w:val="22"/>
        </w:rPr>
        <w:t>xxxx. 4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 B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, 75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on,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 xml:space="preserve">R,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F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(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1A4FED">
        <w:rPr>
          <w:rFonts w:asciiTheme="minorHAnsi" w:hAnsiTheme="minorHAnsi" w:cstheme="minorHAnsi"/>
          <w:sz w:val="22"/>
          <w:szCs w:val="22"/>
        </w:rPr>
        <w:t>or /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0-5),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A4FED">
        <w:rPr>
          <w:rFonts w:asciiTheme="minorHAnsi" w:hAnsiTheme="minorHAnsi" w:cstheme="minorHAnsi"/>
          <w:sz w:val="22"/>
          <w:szCs w:val="22"/>
        </w:rPr>
        <w:t xml:space="preserve">S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z w:val="22"/>
          <w:szCs w:val="22"/>
        </w:rPr>
        <w:t>, 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Superv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or: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Su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an S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h,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Phone: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A4FED">
        <w:rPr>
          <w:rFonts w:asciiTheme="minorHAnsi" w:hAnsiTheme="minorHAnsi" w:cstheme="minorHAnsi"/>
          <w:sz w:val="22"/>
          <w:szCs w:val="22"/>
        </w:rPr>
        <w:t>nkn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z w:val="22"/>
          <w:szCs w:val="22"/>
        </w:rPr>
        <w:t>n;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A4FED">
        <w:rPr>
          <w:rFonts w:asciiTheme="minorHAnsi" w:hAnsiTheme="minorHAnsi" w:cstheme="minorHAnsi"/>
          <w:sz w:val="22"/>
          <w:szCs w:val="22"/>
        </w:rPr>
        <w:t>rs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pr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z w:val="22"/>
          <w:szCs w:val="22"/>
        </w:rPr>
        <w:t>k: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40</w:t>
      </w:r>
    </w:p>
    <w:p w14:paraId="68DA7E9F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1388DD4" w14:textId="77777777" w:rsidR="00A77F48" w:rsidRPr="001A4FED" w:rsidRDefault="001A4FED">
      <w:pPr>
        <w:ind w:left="102" w:right="60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-1"/>
          <w:sz w:val="22"/>
          <w:szCs w:val="22"/>
        </w:rPr>
        <w:t>TE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F: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rec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a ne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wl</w:t>
      </w:r>
      <w:r w:rsidRPr="001A4FED">
        <w:rPr>
          <w:rFonts w:asciiTheme="minorHAnsi" w:hAnsiTheme="minorHAnsi" w:cstheme="minorHAnsi"/>
          <w:sz w:val="22"/>
          <w:szCs w:val="22"/>
        </w:rPr>
        <w:t>y deve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oped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A4FED">
        <w:rPr>
          <w:rFonts w:asciiTheme="minorHAnsi" w:hAnsiTheme="minorHAnsi" w:cstheme="minorHAnsi"/>
          <w:sz w:val="22"/>
          <w:szCs w:val="22"/>
        </w:rPr>
        <w:t>round Forces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Read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s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nhanc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concept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de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gned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 en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ure Re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erve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ponent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un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eva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ua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 perfor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ance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o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andard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ve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pone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un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na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k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ngs ou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tli</w:t>
      </w:r>
      <w:r w:rsidRPr="001A4FED">
        <w:rPr>
          <w:rFonts w:asciiTheme="minorHAnsi" w:hAnsiTheme="minorHAnsi" w:cstheme="minorHAnsi"/>
          <w:sz w:val="22"/>
          <w:szCs w:val="22"/>
        </w:rPr>
        <w:t>ned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n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pera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ans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(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S) and c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and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gu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dance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 deve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op,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adap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z w:val="22"/>
          <w:szCs w:val="22"/>
        </w:rPr>
        <w:t>, re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e,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coord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1A4FED">
        <w:rPr>
          <w:rFonts w:asciiTheme="minorHAnsi" w:hAnsiTheme="minorHAnsi" w:cstheme="minorHAnsi"/>
          <w:sz w:val="22"/>
          <w:szCs w:val="22"/>
        </w:rPr>
        <w:t xml:space="preserve">S,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pera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rder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,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orand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I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ruc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on, 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andard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pera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Procedures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u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ed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 acc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h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requ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up un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</w:p>
    <w:p w14:paraId="11A5BF5B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EAAC886" w14:textId="77777777" w:rsidR="00A77F48" w:rsidRPr="001A4FED" w:rsidRDefault="001A4FED">
      <w:pPr>
        <w:ind w:left="102"/>
        <w:rPr>
          <w:rFonts w:asciiTheme="minorHAnsi" w:hAnsiTheme="minorHAnsi" w:cstheme="minorHAnsi"/>
          <w:sz w:val="22"/>
          <w:szCs w:val="22"/>
        </w:rPr>
        <w:sectPr w:rsidR="00A77F48" w:rsidRPr="001A4FED">
          <w:pgSz w:w="12240" w:h="15840"/>
          <w:pgMar w:top="1380" w:right="1340" w:bottom="280" w:left="1340" w:header="720" w:footer="720" w:gutter="0"/>
          <w:cols w:space="720"/>
        </w:sectPr>
      </w:pPr>
      <w:r w:rsidRPr="001A4FED">
        <w:rPr>
          <w:rFonts w:asciiTheme="minorHAnsi" w:hAnsiTheme="minorHAnsi" w:cstheme="minorHAnsi"/>
          <w:sz w:val="22"/>
          <w:szCs w:val="22"/>
        </w:rPr>
        <w:t>Bu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h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gh perfor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1A4FED">
        <w:rPr>
          <w:rFonts w:asciiTheme="minorHAnsi" w:hAnsiTheme="minorHAnsi" w:cstheme="minorHAnsi"/>
          <w:sz w:val="22"/>
          <w:szCs w:val="22"/>
        </w:rPr>
        <w:t>ork un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from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ver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e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dua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</w:p>
    <w:p w14:paraId="18DB7494" w14:textId="77777777" w:rsidR="00A77F48" w:rsidRPr="001A4FED" w:rsidRDefault="00A77F48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36141893" w14:textId="77777777" w:rsidR="00A77F48" w:rsidRPr="001A4FED" w:rsidRDefault="001A4FED">
      <w:pPr>
        <w:spacing w:before="29"/>
        <w:ind w:left="102" w:right="308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b/>
          <w:sz w:val="22"/>
          <w:szCs w:val="22"/>
        </w:rPr>
        <w:t>x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1A4FED">
        <w:rPr>
          <w:rFonts w:asciiTheme="minorHAnsi" w:hAnsiTheme="minorHAnsi" w:cstheme="minorHAnsi"/>
          <w:b/>
          <w:sz w:val="22"/>
          <w:szCs w:val="22"/>
        </w:rPr>
        <w:t>xxx</w:t>
      </w:r>
      <w:r w:rsidRPr="001A4FED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– 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>xx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1A4FED">
        <w:rPr>
          <w:rFonts w:asciiTheme="minorHAnsi" w:hAnsiTheme="minorHAnsi" w:cstheme="minorHAnsi"/>
          <w:b/>
          <w:sz w:val="22"/>
          <w:szCs w:val="22"/>
        </w:rPr>
        <w:t>xx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1A4FED">
        <w:rPr>
          <w:rFonts w:asciiTheme="minorHAnsi" w:hAnsiTheme="minorHAnsi" w:cstheme="minorHAnsi"/>
          <w:b/>
          <w:sz w:val="22"/>
          <w:szCs w:val="22"/>
        </w:rPr>
        <w:t>.</w:t>
      </w:r>
      <w:r w:rsidRPr="001A4FED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>.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S. 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b/>
          <w:sz w:val="22"/>
          <w:szCs w:val="22"/>
        </w:rPr>
        <w:t>r</w:t>
      </w:r>
      <w:r w:rsidRPr="001A4FED">
        <w:rPr>
          <w:rFonts w:asciiTheme="minorHAnsi" w:hAnsiTheme="minorHAnsi" w:cstheme="minorHAnsi"/>
          <w:b/>
          <w:spacing w:val="2"/>
          <w:sz w:val="22"/>
          <w:szCs w:val="22"/>
        </w:rPr>
        <w:t>m</w:t>
      </w:r>
      <w:r w:rsidRPr="001A4FED">
        <w:rPr>
          <w:rFonts w:asciiTheme="minorHAnsi" w:hAnsiTheme="minorHAnsi" w:cstheme="minorHAnsi"/>
          <w:b/>
          <w:sz w:val="22"/>
          <w:szCs w:val="22"/>
        </w:rPr>
        <w:t>y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>-</w:t>
      </w:r>
      <w:r w:rsidRPr="001A4FED">
        <w:rPr>
          <w:rFonts w:asciiTheme="minorHAnsi" w:hAnsiTheme="minorHAnsi" w:cstheme="minorHAnsi"/>
          <w:b/>
          <w:sz w:val="22"/>
          <w:szCs w:val="22"/>
        </w:rPr>
        <w:t>Europe (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AR</w:t>
      </w:r>
      <w:r w:rsidRPr="001A4FED">
        <w:rPr>
          <w:rFonts w:asciiTheme="minorHAnsi" w:hAnsiTheme="minorHAnsi" w:cstheme="minorHAnsi"/>
          <w:b/>
          <w:sz w:val="22"/>
          <w:szCs w:val="22"/>
        </w:rPr>
        <w:t>E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1A4FED">
        <w:rPr>
          <w:rFonts w:asciiTheme="minorHAnsi" w:hAnsiTheme="minorHAnsi" w:cstheme="minorHAnsi"/>
          <w:b/>
          <w:sz w:val="22"/>
          <w:szCs w:val="22"/>
        </w:rPr>
        <w:t>), 1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b/>
          <w:sz w:val="22"/>
          <w:szCs w:val="22"/>
        </w:rPr>
        <w:t>t TM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CA</w:t>
      </w:r>
      <w:r w:rsidRPr="001A4FED">
        <w:rPr>
          <w:rFonts w:asciiTheme="minorHAnsi" w:hAnsiTheme="minorHAnsi" w:cstheme="minorHAnsi"/>
          <w:b/>
          <w:sz w:val="22"/>
          <w:szCs w:val="22"/>
        </w:rPr>
        <w:t>, 14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1A4FED">
        <w:rPr>
          <w:rFonts w:asciiTheme="minorHAnsi" w:hAnsiTheme="minorHAnsi" w:cstheme="minorHAnsi"/>
          <w:b/>
          <w:sz w:val="22"/>
          <w:szCs w:val="22"/>
        </w:rPr>
        <w:t>h Tran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b/>
          <w:sz w:val="22"/>
          <w:szCs w:val="22"/>
        </w:rPr>
        <w:t>portat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b/>
          <w:sz w:val="22"/>
          <w:szCs w:val="22"/>
        </w:rPr>
        <w:t>on B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b/>
          <w:sz w:val="22"/>
          <w:szCs w:val="22"/>
        </w:rPr>
        <w:t>MM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AND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A4FED">
        <w:rPr>
          <w:rFonts w:asciiTheme="minorHAnsi" w:hAnsiTheme="minorHAnsi" w:cstheme="minorHAnsi"/>
          <w:b/>
          <w:sz w:val="22"/>
          <w:szCs w:val="22"/>
        </w:rPr>
        <w:t>R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b/>
          <w:sz w:val="22"/>
          <w:szCs w:val="22"/>
        </w:rPr>
        <w:t>M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1A4FED">
        <w:rPr>
          <w:rFonts w:asciiTheme="minorHAnsi" w:hAnsiTheme="minorHAnsi" w:cstheme="minorHAnsi"/>
          <w:b/>
          <w:sz w:val="22"/>
          <w:szCs w:val="22"/>
        </w:rPr>
        <w:t>EME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b/>
          <w:sz w:val="22"/>
          <w:szCs w:val="22"/>
        </w:rPr>
        <w:t>T</w:t>
      </w:r>
      <w:r w:rsidRPr="001A4FED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b/>
          <w:sz w:val="22"/>
          <w:szCs w:val="22"/>
        </w:rPr>
        <w:t>T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b/>
          <w:sz w:val="22"/>
          <w:szCs w:val="22"/>
        </w:rPr>
        <w:t>L TE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M 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1A4FED">
        <w:rPr>
          <w:rFonts w:asciiTheme="minorHAnsi" w:hAnsiTheme="minorHAnsi" w:cstheme="minorHAnsi"/>
          <w:b/>
          <w:sz w:val="22"/>
          <w:szCs w:val="22"/>
        </w:rPr>
        <w:t>M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b/>
          <w:sz w:val="22"/>
          <w:szCs w:val="22"/>
        </w:rPr>
        <w:t>J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). 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1A4FED">
        <w:rPr>
          <w:rFonts w:asciiTheme="minorHAnsi" w:hAnsiTheme="minorHAnsi" w:cstheme="minorHAnsi"/>
          <w:b/>
          <w:spacing w:val="2"/>
          <w:sz w:val="22"/>
          <w:szCs w:val="22"/>
        </w:rPr>
        <w:t>m</w:t>
      </w:r>
      <w:r w:rsidRPr="001A4FED">
        <w:rPr>
          <w:rFonts w:asciiTheme="minorHAnsi" w:hAnsiTheme="minorHAnsi" w:cstheme="minorHAnsi"/>
          <w:b/>
          <w:sz w:val="22"/>
          <w:szCs w:val="22"/>
        </w:rPr>
        <w:t>y</w:t>
      </w:r>
    </w:p>
    <w:p w14:paraId="3BFF8BD4" w14:textId="77777777" w:rsidR="00A77F48" w:rsidRPr="001A4FED" w:rsidRDefault="001A4FED">
      <w:pPr>
        <w:ind w:left="10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b/>
          <w:sz w:val="22"/>
          <w:szCs w:val="22"/>
        </w:rPr>
        <w:t>c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b/>
          <w:sz w:val="22"/>
          <w:szCs w:val="22"/>
        </w:rPr>
        <w:t>t</w:t>
      </w:r>
      <w:r w:rsidRPr="001A4FED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tate. 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b/>
          <w:sz w:val="22"/>
          <w:szCs w:val="22"/>
        </w:rPr>
        <w:t>uperv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b/>
          <w:sz w:val="22"/>
          <w:szCs w:val="22"/>
        </w:rPr>
        <w:t>or:</w:t>
      </w:r>
      <w:r w:rsidRPr="001A4FE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b/>
          <w:sz w:val="22"/>
          <w:szCs w:val="22"/>
        </w:rPr>
        <w:t>Jo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1A4FED">
        <w:rPr>
          <w:rFonts w:asciiTheme="minorHAnsi" w:hAnsiTheme="minorHAnsi" w:cstheme="minorHAnsi"/>
          <w:b/>
          <w:sz w:val="22"/>
          <w:szCs w:val="22"/>
        </w:rPr>
        <w:t>Jone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hone: 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1A4FED">
        <w:rPr>
          <w:rFonts w:asciiTheme="minorHAnsi" w:hAnsiTheme="minorHAnsi" w:cstheme="minorHAnsi"/>
          <w:b/>
          <w:sz w:val="22"/>
          <w:szCs w:val="22"/>
        </w:rPr>
        <w:t>kn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1A4FED">
        <w:rPr>
          <w:rFonts w:asciiTheme="minorHAnsi" w:hAnsiTheme="minorHAnsi" w:cstheme="minorHAnsi"/>
          <w:b/>
          <w:spacing w:val="5"/>
          <w:sz w:val="22"/>
          <w:szCs w:val="22"/>
        </w:rPr>
        <w:t>w</w:t>
      </w:r>
      <w:r w:rsidRPr="001A4FED">
        <w:rPr>
          <w:rFonts w:asciiTheme="minorHAnsi" w:hAnsiTheme="minorHAnsi" w:cstheme="minorHAnsi"/>
          <w:b/>
          <w:sz w:val="22"/>
          <w:szCs w:val="22"/>
        </w:rPr>
        <w:t>n</w:t>
      </w:r>
    </w:p>
    <w:p w14:paraId="55A42858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5AC9A21" w14:textId="77777777" w:rsidR="00A77F48" w:rsidRPr="001A4FED" w:rsidRDefault="001A4FED">
      <w:pPr>
        <w:ind w:left="102" w:right="85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A4FED">
        <w:rPr>
          <w:rFonts w:asciiTheme="minorHAnsi" w:hAnsiTheme="minorHAnsi" w:cstheme="minorHAnsi"/>
          <w:sz w:val="22"/>
          <w:szCs w:val="22"/>
        </w:rPr>
        <w:t>IS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ICS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NAG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: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Superv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he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A4FED">
        <w:rPr>
          <w:rFonts w:asciiTheme="minorHAnsi" w:hAnsiTheme="minorHAnsi" w:cstheme="minorHAnsi"/>
          <w:sz w:val="22"/>
          <w:szCs w:val="22"/>
        </w:rPr>
        <w:t>y 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ili</w:t>
      </w:r>
      <w:r w:rsidRPr="001A4FED">
        <w:rPr>
          <w:rFonts w:asciiTheme="minorHAnsi" w:hAnsiTheme="minorHAnsi" w:cstheme="minorHAnsi"/>
          <w:sz w:val="22"/>
          <w:szCs w:val="22"/>
        </w:rPr>
        <w:t>an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pe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onnel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gned or 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tt</w:t>
      </w:r>
      <w:r w:rsidRPr="001A4FED">
        <w:rPr>
          <w:rFonts w:asciiTheme="minorHAnsi" w:hAnsiTheme="minorHAnsi" w:cstheme="minorHAnsi"/>
          <w:sz w:val="22"/>
          <w:szCs w:val="22"/>
        </w:rPr>
        <w:t>ached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 a profe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onal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 coord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eam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 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rect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1A4FED">
        <w:rPr>
          <w:rFonts w:asciiTheme="minorHAnsi" w:hAnsiTheme="minorHAnsi" w:cstheme="minorHAnsi"/>
          <w:sz w:val="22"/>
          <w:szCs w:val="22"/>
        </w:rPr>
        <w:t>upport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Sou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hern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uropean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k Force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rborne)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h an opera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96-hour reca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hroughout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uropean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and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(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OM</w:t>
      </w:r>
      <w:r w:rsidRPr="001A4FED">
        <w:rPr>
          <w:rFonts w:asciiTheme="minorHAnsi" w:hAnsiTheme="minorHAnsi" w:cstheme="minorHAnsi"/>
          <w:sz w:val="22"/>
          <w:szCs w:val="22"/>
        </w:rPr>
        <w:t>) area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opera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arrang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he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ov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hou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ands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per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onnel 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equ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her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goods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annua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  <w:r w:rsidRPr="001A4FE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 xml:space="preserve">anaged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A4FED">
        <w:rPr>
          <w:rFonts w:asciiTheme="minorHAnsi" w:hAnsiTheme="minorHAnsi" w:cstheme="minorHAnsi"/>
          <w:sz w:val="22"/>
          <w:szCs w:val="22"/>
        </w:rPr>
        <w:t>ore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gn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ilit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A4FED">
        <w:rPr>
          <w:rFonts w:asciiTheme="minorHAnsi" w:hAnsiTheme="minorHAnsi" w:cstheme="minorHAnsi"/>
          <w:sz w:val="22"/>
          <w:szCs w:val="22"/>
        </w:rPr>
        <w:t>y Sa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Force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odern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za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progra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ored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ubord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n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raff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anag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</w:p>
    <w:p w14:paraId="19A19585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6F1C543" w14:textId="77777777" w:rsidR="00A77F48" w:rsidRPr="001A4FED" w:rsidRDefault="001A4FED">
      <w:pPr>
        <w:ind w:left="102" w:right="59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A4FED">
        <w:rPr>
          <w:rFonts w:asciiTheme="minorHAnsi" w:hAnsiTheme="minorHAnsi" w:cstheme="minorHAnsi"/>
          <w:sz w:val="22"/>
          <w:szCs w:val="22"/>
        </w:rPr>
        <w:t>IS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R: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Furn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hed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aff 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echn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cal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adv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ance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o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1A4FED">
        <w:rPr>
          <w:rFonts w:asciiTheme="minorHAnsi" w:hAnsiTheme="minorHAnsi" w:cstheme="minorHAnsi"/>
          <w:sz w:val="22"/>
          <w:szCs w:val="22"/>
        </w:rPr>
        <w:t>S. Forces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er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or dep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he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er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on 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tt</w:t>
      </w:r>
      <w:r w:rsidRPr="001A4FED">
        <w:rPr>
          <w:rFonts w:asciiTheme="minorHAnsi" w:hAnsiTheme="minorHAnsi" w:cstheme="minorHAnsi"/>
          <w:sz w:val="22"/>
          <w:szCs w:val="22"/>
        </w:rPr>
        <w:t>ers</w:t>
      </w:r>
      <w:r w:rsidRPr="001A4FE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nvo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 xml:space="preserve">arge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ca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ov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fre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ght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(equ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),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z w:val="22"/>
          <w:szCs w:val="22"/>
        </w:rPr>
        <w:t>enger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 per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onal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proper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y (hou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eho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d good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 baggage,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veh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),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for 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 xml:space="preserve">l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anag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requ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gu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de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 ob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he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eff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ent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fre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gh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onal </w:t>
      </w:r>
      <w:r w:rsidRPr="001A4FED">
        <w:rPr>
          <w:rFonts w:asciiTheme="minorHAnsi" w:hAnsiTheme="minorHAnsi" w:cstheme="minorHAnsi"/>
          <w:sz w:val="22"/>
          <w:szCs w:val="22"/>
        </w:rPr>
        <w:t>proper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or pa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enger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erv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ces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econ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sz w:val="22"/>
          <w:szCs w:val="22"/>
        </w:rPr>
        <w:t>al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h</w:t>
      </w:r>
    </w:p>
    <w:p w14:paraId="64299326" w14:textId="77777777" w:rsidR="00A77F48" w:rsidRPr="001A4FED" w:rsidRDefault="001A4FED">
      <w:pPr>
        <w:ind w:left="102" w:right="351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1A4FED">
        <w:rPr>
          <w:rFonts w:asciiTheme="minorHAnsi" w:hAnsiTheme="minorHAnsi" w:cstheme="minorHAnsi"/>
          <w:sz w:val="22"/>
          <w:szCs w:val="22"/>
        </w:rPr>
        <w:t>erv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ces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requ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 c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opera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et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1A4FED">
        <w:rPr>
          <w:rFonts w:asciiTheme="minorHAnsi" w:hAnsiTheme="minorHAnsi" w:cstheme="minorHAnsi"/>
          <w:sz w:val="22"/>
          <w:szCs w:val="22"/>
        </w:rPr>
        <w:t>afe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y and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ecur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y requ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as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he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program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requ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na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A4FED">
        <w:rPr>
          <w:rFonts w:asciiTheme="minorHAnsi" w:hAnsiTheme="minorHAnsi" w:cstheme="minorHAnsi"/>
          <w:sz w:val="22"/>
          <w:szCs w:val="22"/>
        </w:rPr>
        <w:t>z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adv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ed on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cs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requ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conduc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var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ous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cs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anag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ud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 Con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y rev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opera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o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rea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mli</w:t>
      </w:r>
      <w:r w:rsidRPr="001A4FED">
        <w:rPr>
          <w:rFonts w:asciiTheme="minorHAnsi" w:hAnsiTheme="minorHAnsi" w:cstheme="minorHAnsi"/>
          <w:sz w:val="22"/>
          <w:szCs w:val="22"/>
        </w:rPr>
        <w:t>ne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andard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ze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proce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</w:p>
    <w:p w14:paraId="29FF03A7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73BF842" w14:textId="77777777" w:rsidR="00A77F48" w:rsidRPr="001A4FED" w:rsidRDefault="001A4FED">
      <w:pPr>
        <w:ind w:left="102" w:right="134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S: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rgan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zed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rec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urface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r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ov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for pe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onnel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z w:val="22"/>
          <w:szCs w:val="22"/>
        </w:rPr>
        <w:t>es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upp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 xml:space="preserve">y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hroughout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 xml:space="preserve">uropean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er.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anned 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rec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overa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 xml:space="preserve">on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age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progra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deve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oped,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adap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ans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upport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 opera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ured h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gh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cu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er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erv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eve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ored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prov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ons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for nece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z w:val="22"/>
          <w:szCs w:val="22"/>
        </w:rPr>
        <w:t xml:space="preserve">ary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1A4FED">
        <w:rPr>
          <w:rFonts w:asciiTheme="minorHAnsi" w:hAnsiTheme="minorHAnsi" w:cstheme="minorHAnsi"/>
          <w:sz w:val="22"/>
          <w:szCs w:val="22"/>
        </w:rPr>
        <w:t>upport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for 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 red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bu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re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rograde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equ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h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n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er,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o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 xml:space="preserve">, and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 po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ou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I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dur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ng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 broad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range draw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do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z w:val="22"/>
          <w:szCs w:val="22"/>
        </w:rPr>
        <w:t>n of forces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n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urope.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4FED">
        <w:rPr>
          <w:rFonts w:asciiTheme="minorHAnsi" w:hAnsiTheme="minorHAnsi" w:cstheme="minorHAnsi"/>
          <w:sz w:val="22"/>
          <w:szCs w:val="22"/>
        </w:rPr>
        <w:t>eve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oped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ergen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con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ngen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sz w:val="22"/>
          <w:szCs w:val="22"/>
        </w:rPr>
        <w:t>y 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ans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for read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 exerc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pec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al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progra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1A4FED">
        <w:rPr>
          <w:rFonts w:asciiTheme="minorHAnsi" w:hAnsiTheme="minorHAnsi" w:cstheme="minorHAnsi"/>
          <w:sz w:val="22"/>
          <w:szCs w:val="22"/>
        </w:rPr>
        <w:t>rov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ded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ew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1A4FED">
        <w:rPr>
          <w:rFonts w:asciiTheme="minorHAnsi" w:hAnsiTheme="minorHAnsi" w:cstheme="minorHAnsi"/>
          <w:sz w:val="22"/>
          <w:szCs w:val="22"/>
        </w:rPr>
        <w:t>udg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on propo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ed changes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areas of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A4FED">
        <w:rPr>
          <w:rFonts w:asciiTheme="minorHAnsi" w:hAnsiTheme="minorHAnsi" w:cstheme="minorHAnsi"/>
          <w:sz w:val="22"/>
          <w:szCs w:val="22"/>
        </w:rPr>
        <w:t xml:space="preserve">R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ove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rol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</w:p>
    <w:p w14:paraId="12AFC69C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C62FED9" w14:textId="77777777" w:rsidR="00A77F48" w:rsidRPr="001A4FED" w:rsidRDefault="001A4FED">
      <w:pPr>
        <w:ind w:left="102" w:right="319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G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O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S: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Coord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an deve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h h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gher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headquar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ers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uppor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ed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enant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un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 Rece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ved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eva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ua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fre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ght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z w:val="22"/>
          <w:szCs w:val="22"/>
        </w:rPr>
        <w:t>ed procedures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opera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ubord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and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ponen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 en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ure adherence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 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ab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hed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peace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z w:val="22"/>
          <w:szCs w:val="22"/>
        </w:rPr>
        <w:t>ar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ance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 xml:space="preserve">h </w:t>
      </w:r>
      <w:r w:rsidRPr="001A4FED">
        <w:rPr>
          <w:rFonts w:asciiTheme="minorHAnsi" w:hAnsiTheme="minorHAnsi" w:cstheme="minorHAnsi"/>
          <w:sz w:val="22"/>
          <w:szCs w:val="22"/>
        </w:rPr>
        <w:t>regu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A4FED">
        <w:rPr>
          <w:rFonts w:asciiTheme="minorHAnsi" w:hAnsiTheme="minorHAnsi" w:cstheme="minorHAnsi"/>
          <w:sz w:val="22"/>
          <w:szCs w:val="22"/>
        </w:rPr>
        <w:t>y and 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G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er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a,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hat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im</w:t>
      </w:r>
      <w:r w:rsidRPr="001A4FED">
        <w:rPr>
          <w:rFonts w:asciiTheme="minorHAnsi" w:hAnsiTheme="minorHAnsi" w:cstheme="minorHAnsi"/>
          <w:sz w:val="22"/>
          <w:szCs w:val="22"/>
        </w:rPr>
        <w:t>um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econo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ob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prov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ng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erv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.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4FED">
        <w:rPr>
          <w:rFonts w:asciiTheme="minorHAnsi" w:hAnsiTheme="minorHAnsi" w:cstheme="minorHAnsi"/>
          <w:sz w:val="22"/>
          <w:szCs w:val="22"/>
        </w:rPr>
        <w:t>eve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oped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 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Work 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hored 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prehen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P /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anual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for cu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er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e.</w:t>
      </w:r>
    </w:p>
    <w:p w14:paraId="7CD7C32A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C6717AB" w14:textId="77777777" w:rsidR="00A77F48" w:rsidRPr="001A4FED" w:rsidRDefault="001A4FED">
      <w:pPr>
        <w:ind w:left="102" w:right="298"/>
        <w:rPr>
          <w:rFonts w:asciiTheme="minorHAnsi" w:hAnsiTheme="minorHAnsi" w:cstheme="minorHAnsi"/>
          <w:sz w:val="22"/>
          <w:szCs w:val="22"/>
        </w:rPr>
        <w:sectPr w:rsidR="00A77F48" w:rsidRPr="001A4FED">
          <w:pgSz w:w="12240" w:h="15840"/>
          <w:pgMar w:top="1480" w:right="1340" w:bottom="280" w:left="1340" w:header="720" w:footer="720" w:gutter="0"/>
          <w:cols w:space="720"/>
        </w:sectPr>
      </w:pP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CT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: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va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ua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carr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er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perfor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for con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ract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A4FED">
        <w:rPr>
          <w:rFonts w:asciiTheme="minorHAnsi" w:hAnsiTheme="minorHAnsi" w:cstheme="minorHAnsi"/>
          <w:sz w:val="22"/>
          <w:szCs w:val="22"/>
        </w:rPr>
        <w:t xml:space="preserve">y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In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erfaced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h Surface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D</w:t>
      </w:r>
      <w:r w:rsidRPr="001A4FED">
        <w:rPr>
          <w:rFonts w:asciiTheme="minorHAnsi" w:hAnsiTheme="minorHAnsi" w:cstheme="minorHAnsi"/>
          <w:sz w:val="22"/>
          <w:szCs w:val="22"/>
        </w:rPr>
        <w:t>ep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bu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(S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4FED">
        <w:rPr>
          <w:rFonts w:asciiTheme="minorHAnsi" w:hAnsiTheme="minorHAnsi" w:cstheme="minorHAnsi"/>
          <w:sz w:val="22"/>
          <w:szCs w:val="22"/>
        </w:rPr>
        <w:t>C) 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A4FED">
        <w:rPr>
          <w:rFonts w:asciiTheme="minorHAnsi" w:hAnsiTheme="minorHAnsi" w:cstheme="minorHAnsi"/>
          <w:sz w:val="22"/>
          <w:szCs w:val="22"/>
        </w:rPr>
        <w:t>roup (C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AG</w:t>
      </w:r>
      <w:r w:rsidRPr="001A4FED">
        <w:rPr>
          <w:rFonts w:asciiTheme="minorHAnsi" w:hAnsiTheme="minorHAnsi" w:cstheme="minorHAnsi"/>
          <w:sz w:val="22"/>
          <w:szCs w:val="22"/>
        </w:rPr>
        <w:t>) ba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ed un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for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urface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ov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exerc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dep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nt</w:t>
      </w:r>
      <w:r w:rsidRPr="001A4FE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raff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out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 xml:space="preserve">F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 xml:space="preserve">rea of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pera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Repre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 organ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za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'</w:t>
      </w:r>
      <w:r w:rsidRPr="001A4FED">
        <w:rPr>
          <w:rFonts w:asciiTheme="minorHAnsi" w:hAnsiTheme="minorHAnsi" w:cstheme="minorHAnsi"/>
          <w:sz w:val="22"/>
          <w:szCs w:val="22"/>
        </w:rPr>
        <w:t>s po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 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uch as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agre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over 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charge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.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ver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aw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ud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ed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</w:p>
    <w:p w14:paraId="1A03ED3D" w14:textId="77777777" w:rsidR="00A77F48" w:rsidRPr="001A4FED" w:rsidRDefault="001A4FED">
      <w:pPr>
        <w:spacing w:before="60"/>
        <w:ind w:left="102" w:right="234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lastRenderedPageBreak/>
        <w:t>general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deve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app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>ca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on,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pact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anag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progr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 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opera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ud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fre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gh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pe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onal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proper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pa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enger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ov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</w:p>
    <w:p w14:paraId="23B10937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9BB4477" w14:textId="77777777" w:rsidR="00A77F48" w:rsidRPr="001A4FED" w:rsidRDefault="001A4FED">
      <w:pPr>
        <w:ind w:left="102" w:right="24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ned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A4FED">
        <w:rPr>
          <w:rFonts w:asciiTheme="minorHAnsi" w:hAnsiTheme="minorHAnsi" w:cstheme="minorHAnsi"/>
          <w:sz w:val="22"/>
          <w:szCs w:val="22"/>
        </w:rPr>
        <w:t>ork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kn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edge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requ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for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erna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onal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ov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Prov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ded gu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dance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for con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ract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ad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upp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orage, 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bu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or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nven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A4FED">
        <w:rPr>
          <w:rFonts w:asciiTheme="minorHAnsi" w:hAnsiTheme="minorHAnsi" w:cstheme="minorHAnsi"/>
          <w:sz w:val="22"/>
          <w:szCs w:val="22"/>
        </w:rPr>
        <w:t xml:space="preserve">y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age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con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ract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hod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1A4FED">
        <w:rPr>
          <w:rFonts w:asciiTheme="minorHAnsi" w:hAnsiTheme="minorHAnsi" w:cstheme="minorHAnsi"/>
          <w:sz w:val="22"/>
          <w:szCs w:val="22"/>
        </w:rPr>
        <w:t xml:space="preserve">y for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procure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pec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 xml:space="preserve">on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erv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In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nnova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ve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de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gned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ave $100K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annua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 xml:space="preserve">y 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organ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for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er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roop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ov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</w:p>
    <w:p w14:paraId="003E7FFF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8C1094A" w14:textId="77777777" w:rsidR="00A77F48" w:rsidRPr="001A4FED" w:rsidRDefault="001A4FED">
      <w:pPr>
        <w:ind w:left="102" w:right="186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S: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Superv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eva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ua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he </w:t>
      </w:r>
      <w:r w:rsidRPr="001A4FED">
        <w:rPr>
          <w:rFonts w:asciiTheme="minorHAnsi" w:hAnsiTheme="minorHAnsi" w:cstheme="minorHAnsi"/>
          <w:sz w:val="22"/>
          <w:szCs w:val="22"/>
        </w:rPr>
        <w:t>Branch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ove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rol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(B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) con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ng of I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>an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an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es</w:t>
      </w:r>
      <w:r w:rsidRPr="001A4FE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uppor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>an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Cu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earan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age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con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ract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ili</w:t>
      </w:r>
      <w:r w:rsidRPr="001A4FED">
        <w:rPr>
          <w:rFonts w:asciiTheme="minorHAnsi" w:hAnsiTheme="minorHAnsi" w:cstheme="minorHAnsi"/>
          <w:sz w:val="22"/>
          <w:szCs w:val="22"/>
        </w:rPr>
        <w:t>an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 Coord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be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z w:val="22"/>
          <w:szCs w:val="22"/>
        </w:rPr>
        <w:t>een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h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ppers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cu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s off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ned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kno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edge of hazardous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regu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ored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eared fre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ght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hrough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for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 co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iss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A4FED">
        <w:rPr>
          <w:rFonts w:asciiTheme="minorHAnsi" w:hAnsiTheme="minorHAnsi" w:cstheme="minorHAnsi"/>
          <w:sz w:val="22"/>
          <w:szCs w:val="22"/>
        </w:rPr>
        <w:t xml:space="preserve">y 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1A4FED">
        <w:rPr>
          <w:rFonts w:asciiTheme="minorHAnsi" w:hAnsiTheme="minorHAnsi" w:cstheme="minorHAnsi"/>
          <w:sz w:val="22"/>
          <w:szCs w:val="22"/>
        </w:rPr>
        <w:t>em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 reg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on.</w:t>
      </w:r>
    </w:p>
    <w:p w14:paraId="208E49CE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DB237AF" w14:textId="77777777" w:rsidR="00A77F48" w:rsidRPr="001A4FED" w:rsidRDefault="001A4FED">
      <w:pPr>
        <w:ind w:left="102" w:right="145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OY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o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A4FED">
        <w:rPr>
          <w:rFonts w:asciiTheme="minorHAnsi" w:hAnsiTheme="minorHAnsi" w:cstheme="minorHAnsi"/>
          <w:sz w:val="22"/>
          <w:szCs w:val="22"/>
        </w:rPr>
        <w:t>er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n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upport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k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A4FED">
        <w:rPr>
          <w:rFonts w:asciiTheme="minorHAnsi" w:hAnsiTheme="minorHAnsi" w:cstheme="minorHAnsi"/>
          <w:sz w:val="22"/>
          <w:szCs w:val="22"/>
        </w:rPr>
        <w:t>orce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Support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A4FED">
        <w:rPr>
          <w:rFonts w:asciiTheme="minorHAnsi" w:hAnsiTheme="minorHAnsi" w:cstheme="minorHAnsi"/>
          <w:sz w:val="22"/>
          <w:szCs w:val="22"/>
        </w:rPr>
        <w:t>ope for hu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an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>ef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 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z w:val="22"/>
          <w:szCs w:val="22"/>
        </w:rPr>
        <w:t>anda;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rec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ov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</w:t>
      </w:r>
      <w:r w:rsidRPr="001A4FED">
        <w:rPr>
          <w:rFonts w:asciiTheme="minorHAnsi" w:hAnsiTheme="minorHAnsi" w:cstheme="minorHAnsi"/>
          <w:sz w:val="22"/>
          <w:szCs w:val="22"/>
        </w:rPr>
        <w:t>per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onnel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z w:val="22"/>
          <w:szCs w:val="22"/>
        </w:rPr>
        <w:t>es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upp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>es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from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z w:val="22"/>
          <w:szCs w:val="22"/>
        </w:rPr>
        <w:t>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de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oca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ons 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var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ous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odes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port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 opera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onal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area.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rec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he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aff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 xml:space="preserve">on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charge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cs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for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k Force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F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1A4FED">
        <w:rPr>
          <w:rFonts w:asciiTheme="minorHAnsi" w:hAnsiTheme="minorHAnsi" w:cstheme="minorHAnsi"/>
          <w:sz w:val="22"/>
          <w:szCs w:val="22"/>
        </w:rPr>
        <w:t xml:space="preserve">4) for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k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ng and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rcraft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s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hu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an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>ef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upp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>es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ga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z w:val="22"/>
          <w:szCs w:val="22"/>
        </w:rPr>
        <w:t>anda.</w:t>
      </w:r>
    </w:p>
    <w:p w14:paraId="090EF1DF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D619B75" w14:textId="77777777" w:rsidR="00A77F48" w:rsidRPr="001A4FED" w:rsidRDefault="001A4FED">
      <w:pPr>
        <w:ind w:left="102" w:right="249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b/>
          <w:sz w:val="22"/>
          <w:szCs w:val="22"/>
        </w:rPr>
        <w:t>x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1A4FED">
        <w:rPr>
          <w:rFonts w:asciiTheme="minorHAnsi" w:hAnsiTheme="minorHAnsi" w:cstheme="minorHAnsi"/>
          <w:b/>
          <w:sz w:val="22"/>
          <w:szCs w:val="22"/>
        </w:rPr>
        <w:t>xxx</w:t>
      </w:r>
      <w:r w:rsidRPr="001A4FED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– 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>xx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/</w:t>
      </w:r>
      <w:r w:rsidRPr="001A4FED">
        <w:rPr>
          <w:rFonts w:asciiTheme="minorHAnsi" w:hAnsiTheme="minorHAnsi" w:cstheme="minorHAnsi"/>
          <w:b/>
          <w:sz w:val="22"/>
          <w:szCs w:val="22"/>
        </w:rPr>
        <w:t>1994,</w:t>
      </w:r>
      <w:r w:rsidRPr="001A4FED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1A4FED">
        <w:rPr>
          <w:rFonts w:asciiTheme="minorHAnsi" w:hAnsiTheme="minorHAnsi" w:cstheme="minorHAnsi"/>
          <w:b/>
          <w:sz w:val="22"/>
          <w:szCs w:val="22"/>
        </w:rPr>
        <w:t>S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AR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UR</w:t>
      </w:r>
      <w:r w:rsidRPr="001A4FED">
        <w:rPr>
          <w:rFonts w:asciiTheme="minorHAnsi" w:hAnsiTheme="minorHAnsi" w:cstheme="minorHAnsi"/>
          <w:b/>
          <w:sz w:val="22"/>
          <w:szCs w:val="22"/>
        </w:rPr>
        <w:t>, 21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AAC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b/>
          <w:sz w:val="22"/>
          <w:szCs w:val="22"/>
        </w:rPr>
        <w:t>M, 1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b/>
          <w:sz w:val="22"/>
          <w:szCs w:val="22"/>
        </w:rPr>
        <w:t>t TM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CA</w:t>
      </w:r>
      <w:r w:rsidRPr="001A4FED">
        <w:rPr>
          <w:rFonts w:asciiTheme="minorHAnsi" w:hAnsiTheme="minorHAnsi" w:cstheme="minorHAnsi"/>
          <w:b/>
          <w:sz w:val="22"/>
          <w:szCs w:val="22"/>
        </w:rPr>
        <w:t>, 14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1A4FED">
        <w:rPr>
          <w:rFonts w:asciiTheme="minorHAnsi" w:hAnsiTheme="minorHAnsi" w:cstheme="minorHAnsi"/>
          <w:b/>
          <w:sz w:val="22"/>
          <w:szCs w:val="22"/>
        </w:rPr>
        <w:t>h Trans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b/>
          <w:sz w:val="22"/>
          <w:szCs w:val="22"/>
        </w:rPr>
        <w:t>B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b/>
          <w:sz w:val="22"/>
          <w:szCs w:val="22"/>
        </w:rPr>
        <w:t>,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b/>
          <w:sz w:val="22"/>
          <w:szCs w:val="22"/>
        </w:rPr>
        <w:t>TT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b/>
          <w:sz w:val="22"/>
          <w:szCs w:val="22"/>
        </w:rPr>
        <w:t>L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b/>
          <w:sz w:val="22"/>
          <w:szCs w:val="22"/>
        </w:rPr>
        <w:t>N E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1A4FED">
        <w:rPr>
          <w:rFonts w:asciiTheme="minorHAnsi" w:hAnsiTheme="minorHAnsi" w:cstheme="minorHAnsi"/>
          <w:b/>
          <w:sz w:val="22"/>
          <w:szCs w:val="22"/>
        </w:rPr>
        <w:t>E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CU</w:t>
      </w:r>
      <w:r w:rsidRPr="001A4FED">
        <w:rPr>
          <w:rFonts w:asciiTheme="minorHAnsi" w:hAnsiTheme="minorHAnsi" w:cstheme="minorHAnsi"/>
          <w:b/>
          <w:sz w:val="22"/>
          <w:szCs w:val="22"/>
        </w:rPr>
        <w:t>T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A4FED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1A4FED">
        <w:rPr>
          <w:rFonts w:asciiTheme="minorHAnsi" w:hAnsiTheme="minorHAnsi" w:cstheme="minorHAnsi"/>
          <w:b/>
          <w:sz w:val="22"/>
          <w:szCs w:val="22"/>
        </w:rPr>
        <w:t>E</w:t>
      </w:r>
      <w:r w:rsidRPr="001A4FED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OFF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IC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ER (Major), 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1A4FED">
        <w:rPr>
          <w:rFonts w:asciiTheme="minorHAnsi" w:hAnsiTheme="minorHAnsi" w:cstheme="minorHAnsi"/>
          <w:b/>
          <w:spacing w:val="2"/>
          <w:sz w:val="22"/>
          <w:szCs w:val="22"/>
        </w:rPr>
        <w:t>my</w:t>
      </w:r>
      <w:r w:rsidRPr="001A4FED">
        <w:rPr>
          <w:rFonts w:asciiTheme="minorHAnsi" w:hAnsiTheme="minorHAnsi" w:cstheme="minorHAnsi"/>
          <w:b/>
          <w:sz w:val="22"/>
          <w:szCs w:val="22"/>
        </w:rPr>
        <w:t>,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b/>
          <w:sz w:val="22"/>
          <w:szCs w:val="22"/>
        </w:rPr>
        <w:t>ta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b/>
          <w:sz w:val="22"/>
          <w:szCs w:val="22"/>
        </w:rPr>
        <w:t>uperv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b/>
          <w:sz w:val="22"/>
          <w:szCs w:val="22"/>
        </w:rPr>
        <w:t>or:</w:t>
      </w:r>
      <w:r w:rsidRPr="001A4FE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b/>
          <w:sz w:val="22"/>
          <w:szCs w:val="22"/>
        </w:rPr>
        <w:t>J</w:t>
      </w:r>
      <w:r w:rsidRPr="001A4FED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1A4FED">
        <w:rPr>
          <w:rFonts w:asciiTheme="minorHAnsi" w:hAnsiTheme="minorHAnsi" w:cstheme="minorHAnsi"/>
          <w:b/>
          <w:sz w:val="22"/>
          <w:szCs w:val="22"/>
        </w:rPr>
        <w:t>m</w:t>
      </w:r>
      <w:r w:rsidRPr="001A4FE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b/>
          <w:spacing w:val="2"/>
          <w:sz w:val="22"/>
          <w:szCs w:val="22"/>
        </w:rPr>
        <w:t>my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he. 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hone: 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1A4FED">
        <w:rPr>
          <w:rFonts w:asciiTheme="minorHAnsi" w:hAnsiTheme="minorHAnsi" w:cstheme="minorHAnsi"/>
          <w:b/>
          <w:sz w:val="22"/>
          <w:szCs w:val="22"/>
        </w:rPr>
        <w:t>kn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1A4FED">
        <w:rPr>
          <w:rFonts w:asciiTheme="minorHAnsi" w:hAnsiTheme="minorHAnsi" w:cstheme="minorHAnsi"/>
          <w:b/>
          <w:spacing w:val="5"/>
          <w:sz w:val="22"/>
          <w:szCs w:val="22"/>
        </w:rPr>
        <w:t>w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1A4FED">
        <w:rPr>
          <w:rFonts w:asciiTheme="minorHAnsi" w:hAnsiTheme="minorHAnsi" w:cstheme="minorHAnsi"/>
          <w:b/>
          <w:sz w:val="22"/>
          <w:szCs w:val="22"/>
        </w:rPr>
        <w:t>rs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pr </w:t>
      </w:r>
      <w:r w:rsidRPr="001A4FED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1A4FED">
        <w:rPr>
          <w:rFonts w:asciiTheme="minorHAnsi" w:hAnsiTheme="minorHAnsi" w:cstheme="minorHAnsi"/>
          <w:b/>
          <w:sz w:val="22"/>
          <w:szCs w:val="22"/>
        </w:rPr>
        <w:t>: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b/>
          <w:sz w:val="22"/>
          <w:szCs w:val="22"/>
        </w:rPr>
        <w:t>55</w:t>
      </w:r>
    </w:p>
    <w:p w14:paraId="449587C2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785F66B" w14:textId="77777777" w:rsidR="00A77F48" w:rsidRPr="001A4FED" w:rsidRDefault="001A4FED">
      <w:pPr>
        <w:ind w:left="102" w:right="179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IN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ove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rol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Ba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>on;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1A4FED">
        <w:rPr>
          <w:rFonts w:asciiTheme="minorHAnsi" w:hAnsiTheme="minorHAnsi" w:cstheme="minorHAnsi"/>
          <w:sz w:val="22"/>
          <w:szCs w:val="22"/>
        </w:rPr>
        <w:t>urface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r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ov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per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onnel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z w:val="22"/>
          <w:szCs w:val="22"/>
        </w:rPr>
        <w:t>es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upp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 xml:space="preserve">y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ud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hou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eho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goo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out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Sou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hern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 xml:space="preserve">urope and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hern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fr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ca.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Worked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h Surface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A4FED">
        <w:rPr>
          <w:rFonts w:asciiTheme="minorHAnsi" w:hAnsiTheme="minorHAnsi" w:cstheme="minorHAnsi"/>
          <w:sz w:val="22"/>
          <w:szCs w:val="22"/>
        </w:rPr>
        <w:t>ep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nt</w:t>
      </w:r>
      <w:r w:rsidRPr="001A4FE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bu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 Co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(S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4FED">
        <w:rPr>
          <w:rFonts w:asciiTheme="minorHAnsi" w:hAnsiTheme="minorHAnsi" w:cstheme="minorHAnsi"/>
          <w:sz w:val="22"/>
          <w:szCs w:val="22"/>
        </w:rPr>
        <w:t xml:space="preserve">C)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hrough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ubord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un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 xml:space="preserve">,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ove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rol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eam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(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) I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 en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ure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urface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ov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er.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dv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or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 Co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nder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h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gher headquar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ers regard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deve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cs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 xml:space="preserve">ent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 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 dec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ak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ng.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nuous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cu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er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upport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conduc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ed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an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ngful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de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rap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urnover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k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onnel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eader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h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hor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age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 Repre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organ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za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6"/>
          <w:sz w:val="22"/>
          <w:szCs w:val="22"/>
        </w:rPr>
        <w:t>-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urope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ann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conferences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exerc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.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anaged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he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ernal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anag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rol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progra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</w:p>
    <w:p w14:paraId="294B31A7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4BC91C9" w14:textId="77777777" w:rsidR="00A77F48" w:rsidRPr="001A4FED" w:rsidRDefault="001A4FED">
      <w:pPr>
        <w:ind w:left="102" w:right="160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A4FED">
        <w:rPr>
          <w:rFonts w:asciiTheme="minorHAnsi" w:hAnsiTheme="minorHAnsi" w:cstheme="minorHAnsi"/>
          <w:sz w:val="22"/>
          <w:szCs w:val="22"/>
        </w:rPr>
        <w:t>: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1A4FED">
        <w:rPr>
          <w:rFonts w:asciiTheme="minorHAnsi" w:hAnsiTheme="minorHAnsi" w:cstheme="minorHAnsi"/>
          <w:sz w:val="22"/>
          <w:szCs w:val="22"/>
        </w:rPr>
        <w:t>anaged budge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1A4FED">
        <w:rPr>
          <w:rFonts w:asciiTheme="minorHAnsi" w:hAnsiTheme="minorHAnsi" w:cstheme="minorHAnsi"/>
          <w:sz w:val="22"/>
          <w:szCs w:val="22"/>
        </w:rPr>
        <w:t>oca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appropr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fun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1A4FED">
        <w:rPr>
          <w:rFonts w:asciiTheme="minorHAnsi" w:hAnsiTheme="minorHAnsi" w:cstheme="minorHAnsi"/>
          <w:sz w:val="22"/>
          <w:szCs w:val="22"/>
        </w:rPr>
        <w:t>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h $7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mil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on.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Crea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 an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env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ron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cu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er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fac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ncorpora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ough, rea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ng.</w:t>
      </w:r>
    </w:p>
    <w:p w14:paraId="113195C1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64AB666" w14:textId="77777777" w:rsidR="00A77F48" w:rsidRPr="001A4FED" w:rsidRDefault="001A4FED">
      <w:pPr>
        <w:ind w:left="102" w:right="8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: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Superv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ed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u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age of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Coord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'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1A4FED">
        <w:rPr>
          <w:rFonts w:asciiTheme="minorHAnsi" w:hAnsiTheme="minorHAnsi" w:cstheme="minorHAnsi"/>
          <w:sz w:val="22"/>
          <w:szCs w:val="22"/>
        </w:rPr>
        <w:t>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Infor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for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ove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1A4FED">
        <w:rPr>
          <w:rFonts w:asciiTheme="minorHAnsi" w:hAnsiTheme="minorHAnsi" w:cstheme="minorHAnsi"/>
          <w:sz w:val="22"/>
          <w:szCs w:val="22"/>
        </w:rPr>
        <w:t>em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(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C-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 xml:space="preserve">S)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z w:val="22"/>
          <w:szCs w:val="22"/>
        </w:rPr>
        <w:t>h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ch grea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y enhanced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dep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nt</w:t>
      </w:r>
      <w:r w:rsidRPr="001A4FE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capab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ilit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re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pon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e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tim</w:t>
      </w:r>
      <w:r w:rsidRPr="001A4FED">
        <w:rPr>
          <w:rFonts w:asciiTheme="minorHAnsi" w:hAnsiTheme="minorHAnsi" w:cstheme="minorHAnsi"/>
          <w:sz w:val="22"/>
          <w:szCs w:val="22"/>
        </w:rPr>
        <w:t>es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F un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rea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mli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 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A4FED">
        <w:rPr>
          <w:rFonts w:asciiTheme="minorHAnsi" w:hAnsiTheme="minorHAnsi" w:cstheme="minorHAnsi"/>
          <w:sz w:val="22"/>
          <w:szCs w:val="22"/>
        </w:rPr>
        <w:t>y of 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al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ov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da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he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perab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y 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ann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xecu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m</w:t>
      </w:r>
    </w:p>
    <w:p w14:paraId="6B44441D" w14:textId="77777777" w:rsidR="00A77F48" w:rsidRPr="001A4FED" w:rsidRDefault="001A4FED">
      <w:pPr>
        <w:ind w:left="102" w:right="79"/>
        <w:rPr>
          <w:rFonts w:asciiTheme="minorHAnsi" w:hAnsiTheme="minorHAnsi" w:cstheme="minorHAnsi"/>
          <w:sz w:val="22"/>
          <w:szCs w:val="22"/>
        </w:rPr>
        <w:sectPr w:rsidR="00A77F48" w:rsidRPr="001A4FED">
          <w:pgSz w:w="12240" w:h="15840"/>
          <w:pgMar w:top="1380" w:right="1320" w:bottom="280" w:left="1340" w:header="720" w:footer="720" w:gutter="0"/>
          <w:cols w:space="720"/>
        </w:sectPr>
      </w:pPr>
      <w:r w:rsidRPr="001A4FED">
        <w:rPr>
          <w:rFonts w:asciiTheme="minorHAnsi" w:hAnsiTheme="minorHAnsi" w:cstheme="minorHAnsi"/>
          <w:sz w:val="22"/>
          <w:szCs w:val="22"/>
        </w:rPr>
        <w:t>(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 xml:space="preserve">S).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4FED">
        <w:rPr>
          <w:rFonts w:asciiTheme="minorHAnsi" w:hAnsiTheme="minorHAnsi" w:cstheme="minorHAnsi"/>
          <w:sz w:val="22"/>
          <w:szCs w:val="22"/>
        </w:rPr>
        <w:t>eve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oped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 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gorous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pec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program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en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ng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hat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ba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da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proce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 equ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of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z w:val="22"/>
          <w:szCs w:val="22"/>
        </w:rPr>
        <w:t xml:space="preserve">are had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proper cer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f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u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age requ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Served as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 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, prov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regu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ar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nput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ETA</w:t>
      </w:r>
      <w:r w:rsidRPr="001A4FED">
        <w:rPr>
          <w:rFonts w:asciiTheme="minorHAnsi" w:hAnsiTheme="minorHAnsi" w:cstheme="minorHAnsi"/>
          <w:sz w:val="22"/>
          <w:szCs w:val="22"/>
        </w:rPr>
        <w:t xml:space="preserve">F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cs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(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A4FED">
        <w:rPr>
          <w:rFonts w:asciiTheme="minorHAnsi" w:hAnsiTheme="minorHAnsi" w:cstheme="minorHAnsi"/>
          <w:sz w:val="22"/>
          <w:szCs w:val="22"/>
        </w:rPr>
        <w:t xml:space="preserve">-4) on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z w:val="22"/>
          <w:szCs w:val="22"/>
        </w:rPr>
        <w:t>ues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un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que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</w:p>
    <w:p w14:paraId="34F5FD4E" w14:textId="77777777" w:rsidR="00A77F48" w:rsidRPr="001A4FED" w:rsidRDefault="001A4FED">
      <w:pPr>
        <w:spacing w:before="60"/>
        <w:ind w:left="102" w:right="67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lastRenderedPageBreak/>
        <w:t>opera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be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z w:val="22"/>
          <w:szCs w:val="22"/>
        </w:rPr>
        <w:t>een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F and un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gned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urope.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rec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conduc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over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aw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de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ud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</w:p>
    <w:p w14:paraId="5C035B0C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7C8C0AB" w14:textId="77777777" w:rsidR="00A77F48" w:rsidRPr="001A4FED" w:rsidRDefault="001A4FED">
      <w:pPr>
        <w:ind w:left="102" w:right="346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rec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urn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nven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appropr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al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hundreds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co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ored rece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pt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new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equ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orage,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of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z w:val="22"/>
          <w:szCs w:val="22"/>
        </w:rPr>
        <w:t>are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cer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</w:p>
    <w:p w14:paraId="3B94036A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853C230" w14:textId="77777777" w:rsidR="00A77F48" w:rsidRPr="001A4FED" w:rsidRDefault="001A4FED">
      <w:pPr>
        <w:ind w:left="102" w:right="98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RS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DM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IS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1A4FED">
        <w:rPr>
          <w:rFonts w:asciiTheme="minorHAnsi" w:hAnsiTheme="minorHAnsi" w:cstheme="minorHAnsi"/>
          <w:sz w:val="22"/>
          <w:szCs w:val="22"/>
        </w:rPr>
        <w:t>: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4FED">
        <w:rPr>
          <w:rFonts w:asciiTheme="minorHAnsi" w:hAnsiTheme="minorHAnsi" w:cstheme="minorHAnsi"/>
          <w:sz w:val="22"/>
          <w:szCs w:val="22"/>
        </w:rPr>
        <w:t>eve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oped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 xml:space="preserve">an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ga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n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aff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for ne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y deve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oped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r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1A4FED">
        <w:rPr>
          <w:rFonts w:asciiTheme="minorHAnsi" w:hAnsiTheme="minorHAnsi" w:cstheme="minorHAnsi"/>
          <w:sz w:val="22"/>
          <w:szCs w:val="22"/>
        </w:rPr>
        <w:t>ove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rol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eam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(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)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ano. Superv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ed 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eva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ua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ed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A4FED">
        <w:rPr>
          <w:rFonts w:asciiTheme="minorHAnsi" w:hAnsiTheme="minorHAnsi" w:cstheme="minorHAnsi"/>
          <w:sz w:val="22"/>
          <w:szCs w:val="22"/>
        </w:rPr>
        <w:t>y and 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an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onnel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up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o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grade of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A4FED">
        <w:rPr>
          <w:rFonts w:asciiTheme="minorHAnsi" w:hAnsiTheme="minorHAnsi" w:cstheme="minorHAnsi"/>
          <w:sz w:val="22"/>
          <w:szCs w:val="22"/>
        </w:rPr>
        <w:t>S-13. Co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un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 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’s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 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an,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on,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on,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va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ues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he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aff 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egra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o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un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'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 goa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1A4FED">
        <w:rPr>
          <w:rFonts w:asciiTheme="minorHAnsi" w:hAnsiTheme="minorHAnsi" w:cstheme="minorHAnsi"/>
          <w:sz w:val="22"/>
          <w:szCs w:val="22"/>
        </w:rPr>
        <w:t>ec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ve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, and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erv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ces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o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enant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uppor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un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.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cu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co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o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aff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he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on,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gn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1A4FED">
        <w:rPr>
          <w:rFonts w:asciiTheme="minorHAnsi" w:hAnsiTheme="minorHAnsi" w:cstheme="minorHAnsi"/>
          <w:sz w:val="22"/>
          <w:szCs w:val="22"/>
        </w:rPr>
        <w:t>ec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prob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o be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ved, ac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ona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 even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one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dead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>nes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for 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pec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ba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ann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opera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 Furn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hed po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sz w:val="22"/>
          <w:szCs w:val="22"/>
        </w:rPr>
        <w:t>y gu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dance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echn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cal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adv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o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and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'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aff and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ubord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s 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h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gher headquar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ers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affs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o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ude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 xml:space="preserve">,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 xml:space="preserve">F, and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A4FED">
        <w:rPr>
          <w:rFonts w:asciiTheme="minorHAnsi" w:hAnsiTheme="minorHAnsi" w:cstheme="minorHAnsi"/>
          <w:sz w:val="22"/>
          <w:szCs w:val="22"/>
        </w:rPr>
        <w:t xml:space="preserve">R.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4FED">
        <w:rPr>
          <w:rFonts w:asciiTheme="minorHAnsi" w:hAnsiTheme="minorHAnsi" w:cstheme="minorHAnsi"/>
          <w:sz w:val="22"/>
          <w:szCs w:val="22"/>
        </w:rPr>
        <w:t>eve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oped po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procedures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o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prove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overa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func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aff.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va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coached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aff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 exceed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ob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1A4FED">
        <w:rPr>
          <w:rFonts w:asciiTheme="minorHAnsi" w:hAnsiTheme="minorHAnsi" w:cstheme="minorHAnsi"/>
          <w:sz w:val="22"/>
          <w:szCs w:val="22"/>
        </w:rPr>
        <w:t>ec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ve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</w:p>
    <w:p w14:paraId="004D8CA0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A1879CB" w14:textId="77777777" w:rsidR="00A77F48" w:rsidRPr="001A4FED" w:rsidRDefault="001A4FED">
      <w:pPr>
        <w:ind w:left="102" w:right="90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1A4FED">
        <w:rPr>
          <w:rFonts w:asciiTheme="minorHAnsi" w:hAnsiTheme="minorHAnsi" w:cstheme="minorHAnsi"/>
          <w:b/>
          <w:sz w:val="22"/>
          <w:szCs w:val="22"/>
        </w:rPr>
        <w:t>x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/</w:t>
      </w:r>
      <w:r w:rsidRPr="001A4FED">
        <w:rPr>
          <w:rFonts w:asciiTheme="minorHAnsi" w:hAnsiTheme="minorHAnsi" w:cstheme="minorHAnsi"/>
          <w:b/>
          <w:sz w:val="22"/>
          <w:szCs w:val="22"/>
        </w:rPr>
        <w:t>x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1A4FED">
        <w:rPr>
          <w:rFonts w:asciiTheme="minorHAnsi" w:hAnsiTheme="minorHAnsi" w:cstheme="minorHAnsi"/>
          <w:b/>
          <w:sz w:val="22"/>
          <w:szCs w:val="22"/>
        </w:rPr>
        <w:t>xx</w:t>
      </w:r>
      <w:r w:rsidRPr="001A4FED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b/>
          <w:sz w:val="22"/>
          <w:szCs w:val="22"/>
        </w:rPr>
        <w:t>- x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1A4FED">
        <w:rPr>
          <w:rFonts w:asciiTheme="minorHAnsi" w:hAnsiTheme="minorHAnsi" w:cstheme="minorHAnsi"/>
          <w:b/>
          <w:sz w:val="22"/>
          <w:szCs w:val="22"/>
        </w:rPr>
        <w:t>xx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1A4FED">
        <w:rPr>
          <w:rFonts w:asciiTheme="minorHAnsi" w:hAnsiTheme="minorHAnsi" w:cstheme="minorHAnsi"/>
          <w:b/>
          <w:sz w:val="22"/>
          <w:szCs w:val="22"/>
        </w:rPr>
        <w:t>.</w:t>
      </w:r>
      <w:r w:rsidRPr="001A4FED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1A4FED">
        <w:rPr>
          <w:rFonts w:asciiTheme="minorHAnsi" w:hAnsiTheme="minorHAnsi" w:cstheme="minorHAnsi"/>
          <w:b/>
          <w:sz w:val="22"/>
          <w:szCs w:val="22"/>
        </w:rPr>
        <w:t>S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1A4FED">
        <w:rPr>
          <w:rFonts w:asciiTheme="minorHAnsi" w:hAnsiTheme="minorHAnsi" w:cstheme="minorHAnsi"/>
          <w:b/>
          <w:sz w:val="22"/>
          <w:szCs w:val="22"/>
        </w:rPr>
        <w:t>E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UR</w:t>
      </w:r>
      <w:r w:rsidRPr="001A4FED">
        <w:rPr>
          <w:rFonts w:asciiTheme="minorHAnsi" w:hAnsiTheme="minorHAnsi" w:cstheme="minorHAnsi"/>
          <w:b/>
          <w:sz w:val="22"/>
          <w:szCs w:val="22"/>
        </w:rPr>
        <w:t>, 2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>1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b/>
          <w:sz w:val="22"/>
          <w:szCs w:val="22"/>
        </w:rPr>
        <w:t>t T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b/>
          <w:sz w:val="22"/>
          <w:szCs w:val="22"/>
        </w:rPr>
        <w:t>M,</w:t>
      </w:r>
      <w:r w:rsidRPr="001A4FE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b/>
          <w:sz w:val="22"/>
          <w:szCs w:val="22"/>
        </w:rPr>
        <w:t>1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b/>
          <w:sz w:val="22"/>
          <w:szCs w:val="22"/>
        </w:rPr>
        <w:t>t TM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b/>
          <w:sz w:val="22"/>
          <w:szCs w:val="22"/>
        </w:rPr>
        <w:t>,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A4FED">
        <w:rPr>
          <w:rFonts w:asciiTheme="minorHAnsi" w:hAnsiTheme="minorHAnsi" w:cstheme="minorHAnsi"/>
          <w:b/>
          <w:sz w:val="22"/>
          <w:szCs w:val="22"/>
        </w:rPr>
        <w:t>E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b/>
          <w:sz w:val="22"/>
          <w:szCs w:val="22"/>
        </w:rPr>
        <w:t>MB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b/>
          <w:sz w:val="22"/>
          <w:szCs w:val="22"/>
        </w:rPr>
        <w:t>T E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Q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UI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1A4FED">
        <w:rPr>
          <w:rFonts w:asciiTheme="minorHAnsi" w:hAnsiTheme="minorHAnsi" w:cstheme="minorHAnsi"/>
          <w:b/>
          <w:sz w:val="22"/>
          <w:szCs w:val="22"/>
        </w:rPr>
        <w:t>ME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b/>
          <w:sz w:val="22"/>
          <w:szCs w:val="22"/>
        </w:rPr>
        <w:t>T B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NC</w:t>
      </w:r>
      <w:r w:rsidRPr="001A4FED">
        <w:rPr>
          <w:rFonts w:asciiTheme="minorHAnsi" w:hAnsiTheme="minorHAnsi" w:cstheme="minorHAnsi"/>
          <w:b/>
          <w:sz w:val="22"/>
          <w:szCs w:val="22"/>
        </w:rPr>
        <w:t>H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b/>
          <w:sz w:val="22"/>
          <w:szCs w:val="22"/>
        </w:rPr>
        <w:t>(M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b/>
          <w:sz w:val="22"/>
          <w:szCs w:val="22"/>
        </w:rPr>
        <w:t>J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). 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1A4FED">
        <w:rPr>
          <w:rFonts w:asciiTheme="minorHAnsi" w:hAnsiTheme="minorHAnsi" w:cstheme="minorHAnsi"/>
          <w:b/>
          <w:spacing w:val="2"/>
          <w:sz w:val="22"/>
          <w:szCs w:val="22"/>
        </w:rPr>
        <w:t>my</w:t>
      </w:r>
      <w:r w:rsidRPr="001A4FED">
        <w:rPr>
          <w:rFonts w:asciiTheme="minorHAnsi" w:hAnsiTheme="minorHAnsi" w:cstheme="minorHAnsi"/>
          <w:b/>
          <w:sz w:val="22"/>
          <w:szCs w:val="22"/>
        </w:rPr>
        <w:t>,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1A4FED">
        <w:rPr>
          <w:rFonts w:asciiTheme="minorHAnsi" w:hAnsiTheme="minorHAnsi" w:cstheme="minorHAnsi"/>
          <w:b/>
          <w:sz w:val="22"/>
          <w:szCs w:val="22"/>
        </w:rPr>
        <w:t>e</w:t>
      </w:r>
      <w:r w:rsidRPr="001A4FED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1A4FED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1A4FED">
        <w:rPr>
          <w:rFonts w:asciiTheme="minorHAnsi" w:hAnsiTheme="minorHAnsi" w:cstheme="minorHAnsi"/>
          <w:b/>
          <w:sz w:val="22"/>
          <w:szCs w:val="22"/>
        </w:rPr>
        <w:t>ny. S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1A4FED">
        <w:rPr>
          <w:rFonts w:asciiTheme="minorHAnsi" w:hAnsiTheme="minorHAnsi" w:cstheme="minorHAnsi"/>
          <w:b/>
          <w:sz w:val="22"/>
          <w:szCs w:val="22"/>
        </w:rPr>
        <w:t>perv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b/>
          <w:sz w:val="22"/>
          <w:szCs w:val="22"/>
        </w:rPr>
        <w:t>or:</w:t>
      </w:r>
      <w:r w:rsidRPr="001A4FE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b/>
          <w:sz w:val="22"/>
          <w:szCs w:val="22"/>
        </w:rPr>
        <w:t>L Lyon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1A4FED">
        <w:rPr>
          <w:rFonts w:asciiTheme="minorHAnsi" w:hAnsiTheme="minorHAnsi" w:cstheme="minorHAnsi"/>
          <w:b/>
          <w:sz w:val="22"/>
          <w:szCs w:val="22"/>
        </w:rPr>
        <w:t>h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ne: 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1A4FED">
        <w:rPr>
          <w:rFonts w:asciiTheme="minorHAnsi" w:hAnsiTheme="minorHAnsi" w:cstheme="minorHAnsi"/>
          <w:b/>
          <w:sz w:val="22"/>
          <w:szCs w:val="22"/>
        </w:rPr>
        <w:t>kn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1A4FED">
        <w:rPr>
          <w:rFonts w:asciiTheme="minorHAnsi" w:hAnsiTheme="minorHAnsi" w:cstheme="minorHAnsi"/>
          <w:b/>
          <w:spacing w:val="5"/>
          <w:sz w:val="22"/>
          <w:szCs w:val="22"/>
        </w:rPr>
        <w:t>w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1A4FED">
        <w:rPr>
          <w:rFonts w:asciiTheme="minorHAnsi" w:hAnsiTheme="minorHAnsi" w:cstheme="minorHAnsi"/>
          <w:b/>
          <w:sz w:val="22"/>
          <w:szCs w:val="22"/>
        </w:rPr>
        <w:t>rs</w:t>
      </w:r>
      <w:r w:rsidRPr="001A4FE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b/>
          <w:sz w:val="22"/>
          <w:szCs w:val="22"/>
        </w:rPr>
        <w:t xml:space="preserve">pr </w:t>
      </w:r>
      <w:r w:rsidRPr="001A4FED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1A4FED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1A4FED">
        <w:rPr>
          <w:rFonts w:asciiTheme="minorHAnsi" w:hAnsiTheme="minorHAnsi" w:cstheme="minorHAnsi"/>
          <w:b/>
          <w:sz w:val="22"/>
          <w:szCs w:val="22"/>
        </w:rPr>
        <w:t>:</w:t>
      </w:r>
      <w:r w:rsidRPr="001A4FE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b/>
          <w:sz w:val="22"/>
          <w:szCs w:val="22"/>
        </w:rPr>
        <w:t>45</w:t>
      </w:r>
    </w:p>
    <w:p w14:paraId="580525E8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88C103E" w14:textId="77777777" w:rsidR="00A77F48" w:rsidRPr="001A4FED" w:rsidRDefault="001A4FED">
      <w:pPr>
        <w:ind w:left="102" w:right="126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1A4FED">
        <w:rPr>
          <w:rFonts w:asciiTheme="minorHAnsi" w:hAnsiTheme="minorHAnsi" w:cstheme="minorHAnsi"/>
          <w:sz w:val="22"/>
          <w:szCs w:val="22"/>
        </w:rPr>
        <w:t>S /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TE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TE</w:t>
      </w:r>
      <w:r w:rsidRPr="001A4FED">
        <w:rPr>
          <w:rFonts w:asciiTheme="minorHAnsi" w:hAnsiTheme="minorHAnsi" w:cstheme="minorHAnsi"/>
          <w:sz w:val="22"/>
          <w:szCs w:val="22"/>
        </w:rPr>
        <w:t xml:space="preserve">R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FFIC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R: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4FED">
        <w:rPr>
          <w:rFonts w:asciiTheme="minorHAnsi" w:hAnsiTheme="minorHAnsi" w:cstheme="minorHAnsi"/>
          <w:sz w:val="22"/>
          <w:szCs w:val="22"/>
        </w:rPr>
        <w:t>eve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oped,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coord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anaged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ov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an 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cs cr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for approx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im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1A4FED">
        <w:rPr>
          <w:rFonts w:asciiTheme="minorHAnsi" w:hAnsiTheme="minorHAnsi" w:cstheme="minorHAnsi"/>
          <w:sz w:val="22"/>
          <w:szCs w:val="22"/>
        </w:rPr>
        <w:t xml:space="preserve">y 3,000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1A4FED">
        <w:rPr>
          <w:rFonts w:asciiTheme="minorHAnsi" w:hAnsiTheme="minorHAnsi" w:cstheme="minorHAnsi"/>
          <w:sz w:val="22"/>
          <w:szCs w:val="22"/>
        </w:rPr>
        <w:t>or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end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A4FED">
        <w:rPr>
          <w:rFonts w:asciiTheme="minorHAnsi" w:hAnsiTheme="minorHAnsi" w:cstheme="minorHAnsi"/>
          <w:sz w:val="22"/>
          <w:szCs w:val="22"/>
        </w:rPr>
        <w:t>S 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 pre-po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es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n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 xml:space="preserve">vorno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upport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Re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urn from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urope (R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ET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A4FED">
        <w:rPr>
          <w:rFonts w:asciiTheme="minorHAnsi" w:hAnsiTheme="minorHAnsi" w:cstheme="minorHAnsi"/>
          <w:sz w:val="22"/>
          <w:szCs w:val="22"/>
        </w:rPr>
        <w:t>R) opera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Superv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eva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ua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6 per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onne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Worked 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 xml:space="preserve">y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h Surface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D</w:t>
      </w:r>
      <w:r w:rsidRPr="001A4FED">
        <w:rPr>
          <w:rFonts w:asciiTheme="minorHAnsi" w:hAnsiTheme="minorHAnsi" w:cstheme="minorHAnsi"/>
          <w:sz w:val="22"/>
          <w:szCs w:val="22"/>
        </w:rPr>
        <w:t>ep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bu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(S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4FED">
        <w:rPr>
          <w:rFonts w:asciiTheme="minorHAnsi" w:hAnsiTheme="minorHAnsi" w:cstheme="minorHAnsi"/>
          <w:sz w:val="22"/>
          <w:szCs w:val="22"/>
        </w:rPr>
        <w:t>C) (for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 xml:space="preserve">y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ilit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A4FED">
        <w:rPr>
          <w:rFonts w:asciiTheme="minorHAnsi" w:hAnsiTheme="minorHAnsi" w:cstheme="minorHAnsi"/>
          <w:sz w:val="22"/>
          <w:szCs w:val="22"/>
        </w:rPr>
        <w:t xml:space="preserve">y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raff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anage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and)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for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den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urface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requ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red for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ov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Conduc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on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 xml:space="preserve">e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urve</w:t>
      </w:r>
      <w:r w:rsidRPr="001A4FE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anned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ho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ed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ngs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n-progre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z w:val="22"/>
          <w:szCs w:val="22"/>
        </w:rPr>
        <w:t>s (IPR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)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coord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ans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for un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ov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</w:p>
    <w:p w14:paraId="105807FF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C378393" w14:textId="77777777" w:rsidR="00A77F48" w:rsidRPr="001A4FED" w:rsidRDefault="001A4FED">
      <w:pPr>
        <w:ind w:left="102" w:right="7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ICY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: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pec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for confo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ance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 po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regu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progr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m requ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reco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nded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adv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ed on, or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correc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ve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needed. Coord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effor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ubord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1A4FED">
        <w:rPr>
          <w:rFonts w:asciiTheme="minorHAnsi" w:hAnsiTheme="minorHAnsi" w:cstheme="minorHAnsi"/>
          <w:sz w:val="22"/>
          <w:szCs w:val="22"/>
        </w:rPr>
        <w:t>ove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rol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Ba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>ons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gned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A4FED">
        <w:rPr>
          <w:rFonts w:asciiTheme="minorHAnsi" w:hAnsiTheme="minorHAnsi" w:cstheme="minorHAnsi"/>
          <w:sz w:val="22"/>
          <w:szCs w:val="22"/>
        </w:rPr>
        <w:t xml:space="preserve">A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2 coun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 en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ure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den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prepara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earance,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ov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1A4FED">
        <w:rPr>
          <w:rFonts w:asciiTheme="minorHAnsi" w:hAnsiTheme="minorHAnsi" w:cstheme="minorHAnsi"/>
          <w:sz w:val="22"/>
          <w:szCs w:val="22"/>
        </w:rPr>
        <w:t>or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end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port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nal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de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na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on.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Coord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rec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xerc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EF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R 92 (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aged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cs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onne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ource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 proper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y accoun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cu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,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ecur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y and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afe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y progra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ab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hed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procedures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for 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erge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sz w:val="22"/>
          <w:szCs w:val="22"/>
        </w:rPr>
        <w:t>y re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pon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 and chang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ng </w:t>
      </w:r>
      <w:r w:rsidRPr="001A4FED">
        <w:rPr>
          <w:rFonts w:asciiTheme="minorHAnsi" w:hAnsiTheme="minorHAnsi" w:cstheme="minorHAnsi"/>
          <w:sz w:val="22"/>
          <w:szCs w:val="22"/>
        </w:rPr>
        <w:t>program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requ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).</w:t>
      </w:r>
    </w:p>
    <w:p w14:paraId="18BF7240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38EBE8C" w14:textId="77777777" w:rsidR="00A77F48" w:rsidRPr="001A4FED" w:rsidRDefault="001A4FED">
      <w:pPr>
        <w:ind w:left="102" w:right="7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1A4FED">
        <w:rPr>
          <w:rFonts w:asciiTheme="minorHAnsi" w:hAnsiTheme="minorHAnsi" w:cstheme="minorHAnsi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NAG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: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na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erpre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ex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ua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progre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s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eet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opera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onal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chedu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1A4FED">
        <w:rPr>
          <w:rFonts w:asciiTheme="minorHAnsi" w:hAnsiTheme="minorHAnsi" w:cstheme="minorHAnsi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rec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ve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expand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 effec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ve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upp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y progra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For exa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ored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1A4FED">
        <w:rPr>
          <w:rFonts w:asciiTheme="minorHAnsi" w:hAnsiTheme="minorHAnsi" w:cstheme="minorHAnsi"/>
          <w:sz w:val="22"/>
          <w:szCs w:val="22"/>
        </w:rPr>
        <w:t>h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heavy equ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o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A4FED">
        <w:rPr>
          <w:rFonts w:asciiTheme="minorHAnsi" w:hAnsiTheme="minorHAnsi" w:cstheme="minorHAnsi"/>
          <w:sz w:val="22"/>
          <w:szCs w:val="22"/>
        </w:rPr>
        <w:t>er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back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o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A4FED">
        <w:rPr>
          <w:rFonts w:asciiTheme="minorHAnsi" w:hAnsiTheme="minorHAnsi" w:cstheme="minorHAnsi"/>
          <w:sz w:val="22"/>
          <w:szCs w:val="22"/>
        </w:rPr>
        <w:t xml:space="preserve">S,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h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h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a 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h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p, and 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cargo.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anaged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he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ov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h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gh vo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(over</w:t>
      </w:r>
    </w:p>
    <w:p w14:paraId="1630A44E" w14:textId="77777777" w:rsidR="00A77F48" w:rsidRPr="001A4FED" w:rsidRDefault="001A4FED">
      <w:pPr>
        <w:ind w:left="102" w:right="93"/>
        <w:rPr>
          <w:rFonts w:asciiTheme="minorHAnsi" w:hAnsiTheme="minorHAnsi" w:cstheme="minorHAnsi"/>
          <w:sz w:val="22"/>
          <w:szCs w:val="22"/>
        </w:rPr>
        <w:sectPr w:rsidR="00A77F48" w:rsidRPr="001A4FED">
          <w:pgSz w:w="12240" w:h="15840"/>
          <w:pgMar w:top="1380" w:right="1380" w:bottom="280" w:left="1340" w:header="720" w:footer="720" w:gutter="0"/>
          <w:cols w:space="720"/>
        </w:sectPr>
      </w:pPr>
      <w:r w:rsidRPr="001A4FED">
        <w:rPr>
          <w:rFonts w:asciiTheme="minorHAnsi" w:hAnsiTheme="minorHAnsi" w:cstheme="minorHAnsi"/>
          <w:sz w:val="22"/>
          <w:szCs w:val="22"/>
        </w:rPr>
        <w:t xml:space="preserve">35,000)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arge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veh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from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 xml:space="preserve">urope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o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. Prepared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pre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us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br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ngs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 21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1A4FED">
        <w:rPr>
          <w:rFonts w:asciiTheme="minorHAnsi" w:hAnsiTheme="minorHAnsi" w:cstheme="minorHAnsi"/>
          <w:sz w:val="22"/>
          <w:szCs w:val="22"/>
        </w:rPr>
        <w:t>hea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er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rea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and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(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OM</w:t>
      </w:r>
      <w:r w:rsidRPr="001A4FED">
        <w:rPr>
          <w:rFonts w:asciiTheme="minorHAnsi" w:hAnsiTheme="minorHAnsi" w:cstheme="minorHAnsi"/>
          <w:sz w:val="22"/>
          <w:szCs w:val="22"/>
        </w:rPr>
        <w:t>) co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A4FED">
        <w:rPr>
          <w:rFonts w:asciiTheme="minorHAnsi" w:hAnsiTheme="minorHAnsi" w:cstheme="minorHAnsi"/>
          <w:sz w:val="22"/>
          <w:szCs w:val="22"/>
        </w:rPr>
        <w:t>er.</w:t>
      </w:r>
    </w:p>
    <w:p w14:paraId="631BF497" w14:textId="77777777" w:rsidR="00A77F48" w:rsidRPr="001A4FED" w:rsidRDefault="00A77F48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42831DCC" w14:textId="77777777" w:rsidR="00A77F48" w:rsidRPr="001A4FED" w:rsidRDefault="001A4FED">
      <w:pPr>
        <w:spacing w:before="29"/>
        <w:ind w:left="10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t>PR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A4FED">
        <w:rPr>
          <w:rFonts w:asciiTheme="minorHAnsi" w:hAnsiTheme="minorHAnsi" w:cstheme="minorHAnsi"/>
          <w:sz w:val="22"/>
          <w:szCs w:val="22"/>
        </w:rPr>
        <w:t xml:space="preserve">S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SI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</w:p>
    <w:p w14:paraId="3B1AE5E3" w14:textId="77777777" w:rsidR="00A77F48" w:rsidRPr="001A4FED" w:rsidRDefault="001A4FED">
      <w:pPr>
        <w:ind w:left="102" w:right="91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A4FED">
        <w:rPr>
          <w:rFonts w:asciiTheme="minorHAnsi" w:hAnsiTheme="minorHAnsi" w:cstheme="minorHAnsi"/>
          <w:sz w:val="22"/>
          <w:szCs w:val="22"/>
        </w:rPr>
        <w:t xml:space="preserve">S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Cadet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(xxxx - xxxx) -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ant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Profe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z w:val="22"/>
          <w:szCs w:val="22"/>
        </w:rPr>
        <w:t xml:space="preserve">or of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ilit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A4FED">
        <w:rPr>
          <w:rFonts w:asciiTheme="minorHAnsi" w:hAnsiTheme="minorHAnsi" w:cstheme="minorHAnsi"/>
          <w:sz w:val="22"/>
          <w:szCs w:val="22"/>
        </w:rPr>
        <w:t>y Sc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ence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(C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 xml:space="preserve">),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A4FED">
        <w:rPr>
          <w:rFonts w:asciiTheme="minorHAnsi" w:hAnsiTheme="minorHAnsi" w:cstheme="minorHAnsi"/>
          <w:sz w:val="22"/>
          <w:szCs w:val="22"/>
        </w:rPr>
        <w:t xml:space="preserve">S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y</w:t>
      </w:r>
    </w:p>
    <w:p w14:paraId="11F219F2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FDA22A6" w14:textId="77777777" w:rsidR="00A77F48" w:rsidRPr="001A4FED" w:rsidRDefault="001A4FED">
      <w:pPr>
        <w:ind w:left="10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SIS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SS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 xml:space="preserve">R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 xml:space="preserve">F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RY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SCI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: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Prepared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pre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for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al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form</w:t>
      </w:r>
    </w:p>
    <w:p w14:paraId="3E6FE397" w14:textId="77777777" w:rsidR="00A77F48" w:rsidRPr="001A4FED" w:rsidRDefault="001A4FED">
      <w:pPr>
        <w:ind w:left="102" w:right="299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t>/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z w:val="22"/>
          <w:szCs w:val="22"/>
        </w:rPr>
        <w:t>room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al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n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upport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erve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O</w:t>
      </w:r>
      <w:r w:rsidRPr="001A4FED">
        <w:rPr>
          <w:rFonts w:asciiTheme="minorHAnsi" w:hAnsiTheme="minorHAnsi" w:cstheme="minorHAnsi"/>
          <w:sz w:val="22"/>
          <w:szCs w:val="22"/>
        </w:rPr>
        <w:t>ff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cers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Corps (R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C) curr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A4FED">
        <w:rPr>
          <w:rFonts w:asciiTheme="minorHAnsi" w:hAnsiTheme="minorHAnsi" w:cstheme="minorHAnsi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o 3rd </w:t>
      </w:r>
      <w:r w:rsidRPr="001A4FE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cade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 In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ruc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ned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cade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prepara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for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tt</w:t>
      </w:r>
      <w:r w:rsidRPr="001A4FED">
        <w:rPr>
          <w:rFonts w:asciiTheme="minorHAnsi" w:hAnsiTheme="minorHAnsi" w:cstheme="minorHAnsi"/>
          <w:sz w:val="22"/>
          <w:szCs w:val="22"/>
        </w:rPr>
        <w:t>endan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eva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ua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p.</w:t>
      </w:r>
    </w:p>
    <w:p w14:paraId="657AF4EA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912A5C7" w14:textId="77777777" w:rsidR="00A77F48" w:rsidRPr="001A4FED" w:rsidRDefault="001A4FED">
      <w:pPr>
        <w:ind w:left="102" w:right="114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>vered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nnova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ve,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lti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n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h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ghe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percen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age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uper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or 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ngs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choo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gned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 Br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gade.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In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erfaced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h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1A4FED">
        <w:rPr>
          <w:rFonts w:asciiTheme="minorHAnsi" w:hAnsiTheme="minorHAnsi" w:cstheme="minorHAnsi"/>
          <w:sz w:val="22"/>
          <w:szCs w:val="22"/>
        </w:rPr>
        <w:t>ege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onnel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for 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bu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 of 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C depar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par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 un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ver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y even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ncrea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bo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 nu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ber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cade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rece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ance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un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ence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 un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ver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y func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ored adver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budget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expend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ure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</w:p>
    <w:p w14:paraId="1B6E84EF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9EE7CCB" w14:textId="77777777" w:rsidR="00A77F48" w:rsidRPr="001A4FED" w:rsidRDefault="001A4FED">
      <w:pPr>
        <w:ind w:left="102" w:right="299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R: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anned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execu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annual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ilit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A4FED">
        <w:rPr>
          <w:rFonts w:asciiTheme="minorHAnsi" w:hAnsiTheme="minorHAnsi" w:cstheme="minorHAnsi"/>
          <w:sz w:val="22"/>
          <w:szCs w:val="22"/>
        </w:rPr>
        <w:t>y Ba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tt</w:t>
      </w:r>
      <w:r w:rsidRPr="001A4FED">
        <w:rPr>
          <w:rFonts w:asciiTheme="minorHAnsi" w:hAnsiTheme="minorHAnsi" w:cstheme="minorHAnsi"/>
          <w:sz w:val="22"/>
          <w:szCs w:val="22"/>
        </w:rPr>
        <w:t>ended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b</w:t>
      </w:r>
      <w:r w:rsidRPr="001A4FED">
        <w:rPr>
          <w:rFonts w:asciiTheme="minorHAnsi" w:hAnsiTheme="minorHAnsi" w:cstheme="minorHAnsi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Cade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 Cadre,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un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ver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y ad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ocal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an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mil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A4FED">
        <w:rPr>
          <w:rFonts w:asciiTheme="minorHAnsi" w:hAnsiTheme="minorHAnsi" w:cstheme="minorHAnsi"/>
          <w:sz w:val="22"/>
          <w:szCs w:val="22"/>
        </w:rPr>
        <w:t xml:space="preserve">y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.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rgan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zed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conferences 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her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needed.</w:t>
      </w:r>
    </w:p>
    <w:p w14:paraId="4D366BE2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BD5ABEC" w14:textId="77777777" w:rsidR="00A77F48" w:rsidRPr="001A4FED" w:rsidRDefault="001A4FED">
      <w:pPr>
        <w:ind w:left="102" w:right="26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CR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G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1A4FED">
        <w:rPr>
          <w:rFonts w:asciiTheme="minorHAnsi" w:hAnsiTheme="minorHAnsi" w:cstheme="minorHAnsi"/>
          <w:sz w:val="22"/>
          <w:szCs w:val="22"/>
        </w:rPr>
        <w:t>S: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Served as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Ba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Recru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pera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ff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cer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for one 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ar 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exceeded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recru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requ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by h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gher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headquar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ers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by </w:t>
      </w:r>
      <w:r w:rsidRPr="001A4FED">
        <w:rPr>
          <w:rFonts w:asciiTheme="minorHAnsi" w:hAnsiTheme="minorHAnsi" w:cstheme="minorHAnsi"/>
          <w:sz w:val="22"/>
          <w:szCs w:val="22"/>
        </w:rPr>
        <w:t>30%.</w:t>
      </w:r>
    </w:p>
    <w:p w14:paraId="0F314904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0CACE7B" w14:textId="77777777" w:rsidR="00A77F48" w:rsidRPr="001A4FED" w:rsidRDefault="001A4FED">
      <w:pPr>
        <w:ind w:left="102" w:right="65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RS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DM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IS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1A4FED">
        <w:rPr>
          <w:rFonts w:asciiTheme="minorHAnsi" w:hAnsiTheme="minorHAnsi" w:cstheme="minorHAnsi"/>
          <w:sz w:val="22"/>
          <w:szCs w:val="22"/>
        </w:rPr>
        <w:t>: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4FED">
        <w:rPr>
          <w:rFonts w:asciiTheme="minorHAnsi" w:hAnsiTheme="minorHAnsi" w:cstheme="minorHAnsi"/>
          <w:sz w:val="22"/>
          <w:szCs w:val="22"/>
        </w:rPr>
        <w:t>ur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ng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er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per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od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 dep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 Ft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1A4FED">
        <w:rPr>
          <w:rFonts w:asciiTheme="minorHAnsi" w:hAnsiTheme="minorHAnsi" w:cstheme="minorHAnsi"/>
          <w:sz w:val="22"/>
          <w:szCs w:val="22"/>
        </w:rPr>
        <w:t>S 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erved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oon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cal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ff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cer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ana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eva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ua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coun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>ng, 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ove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48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1A4FED">
        <w:rPr>
          <w:rFonts w:asciiTheme="minorHAnsi" w:hAnsiTheme="minorHAnsi" w:cstheme="minorHAnsi"/>
          <w:sz w:val="22"/>
          <w:szCs w:val="22"/>
        </w:rPr>
        <w:t>er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cadet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oon.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na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opera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onal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deve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oped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opera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ource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requ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s en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adequa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1A4FED">
        <w:rPr>
          <w:rFonts w:asciiTheme="minorHAnsi" w:hAnsiTheme="minorHAnsi" w:cstheme="minorHAnsi"/>
          <w:sz w:val="22"/>
          <w:szCs w:val="22"/>
        </w:rPr>
        <w:t>upp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>es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(acqu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1A4FED">
        <w:rPr>
          <w:rFonts w:asciiTheme="minorHAnsi" w:hAnsiTheme="minorHAnsi" w:cstheme="minorHAnsi"/>
          <w:sz w:val="22"/>
          <w:szCs w:val="22"/>
        </w:rPr>
        <w:t>on,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orage, rece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h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requ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red).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anaged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he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upp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y room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erved as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1A4FED">
        <w:rPr>
          <w:rFonts w:asciiTheme="minorHAnsi" w:hAnsiTheme="minorHAnsi" w:cstheme="minorHAnsi"/>
          <w:sz w:val="22"/>
          <w:szCs w:val="22"/>
        </w:rPr>
        <w:t>roper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y Book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ff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cer;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accoun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ab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for govern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</w:t>
      </w:r>
    </w:p>
    <w:p w14:paraId="2F602F15" w14:textId="77777777" w:rsidR="00A77F48" w:rsidRPr="001A4FED" w:rsidRDefault="001A4FED">
      <w:pPr>
        <w:ind w:left="10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t>un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ver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y proper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y and expend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ures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for 2 budge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</w:p>
    <w:p w14:paraId="17FB0FC6" w14:textId="77777777" w:rsidR="00A77F48" w:rsidRPr="001A4FED" w:rsidRDefault="00A77F4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98DBED" w14:textId="77777777" w:rsidR="00A77F48" w:rsidRPr="001A4FED" w:rsidRDefault="00A77F4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39C108" w14:textId="77777777" w:rsidR="00A77F48" w:rsidRPr="001A4FED" w:rsidRDefault="00A77F4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AF10A5" w14:textId="77777777" w:rsidR="00A77F48" w:rsidRPr="001A4FED" w:rsidRDefault="00A77F48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51E6163" w14:textId="77777777" w:rsidR="00A77F48" w:rsidRPr="001A4FED" w:rsidRDefault="001A4FED">
      <w:pPr>
        <w:ind w:left="10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</w:p>
    <w:p w14:paraId="498AC577" w14:textId="77777777" w:rsidR="00A77F48" w:rsidRPr="001A4FED" w:rsidRDefault="001A4FED">
      <w:pPr>
        <w:ind w:left="10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t>Cen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U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ver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y (xxxx)</w:t>
      </w:r>
    </w:p>
    <w:p w14:paraId="6BC65067" w14:textId="77777777" w:rsidR="00A77F48" w:rsidRPr="001A4FED" w:rsidRDefault="001A4FED">
      <w:pPr>
        <w:ind w:left="10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</w:p>
    <w:p w14:paraId="32076805" w14:textId="77777777" w:rsidR="00A77F48" w:rsidRPr="001A4FED" w:rsidRDefault="001A4FED">
      <w:pPr>
        <w:ind w:left="10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4FED">
        <w:rPr>
          <w:rFonts w:asciiTheme="minorHAnsi" w:hAnsiTheme="minorHAnsi" w:cstheme="minorHAnsi"/>
          <w:sz w:val="22"/>
          <w:szCs w:val="22"/>
        </w:rPr>
        <w:t>egree: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-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1A4FED">
        <w:rPr>
          <w:rFonts w:asciiTheme="minorHAnsi" w:hAnsiTheme="minorHAnsi" w:cstheme="minorHAnsi"/>
          <w:sz w:val="22"/>
          <w:szCs w:val="22"/>
        </w:rPr>
        <w:t>or: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In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erna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ons</w:t>
      </w:r>
    </w:p>
    <w:p w14:paraId="612E512B" w14:textId="77777777" w:rsidR="00A77F48" w:rsidRPr="001A4FED" w:rsidRDefault="001A4FED">
      <w:pPr>
        <w:ind w:left="10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: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3.70, Se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er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A4FED">
        <w:rPr>
          <w:rFonts w:asciiTheme="minorHAnsi" w:hAnsiTheme="minorHAnsi" w:cstheme="minorHAnsi"/>
          <w:sz w:val="22"/>
          <w:szCs w:val="22"/>
        </w:rPr>
        <w:t>our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: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33</w:t>
      </w:r>
    </w:p>
    <w:p w14:paraId="48ECD828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12D41D6" w14:textId="77777777" w:rsidR="00A77F48" w:rsidRPr="001A4FED" w:rsidRDefault="001A4FED">
      <w:pPr>
        <w:ind w:left="10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ern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ver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y (xxxx)</w:t>
      </w:r>
    </w:p>
    <w:p w14:paraId="00437747" w14:textId="77777777" w:rsidR="00A77F48" w:rsidRPr="001A4FED" w:rsidRDefault="001A4FED">
      <w:pPr>
        <w:ind w:left="10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</w:p>
    <w:p w14:paraId="37438BAD" w14:textId="77777777" w:rsidR="00A77F48" w:rsidRPr="001A4FED" w:rsidRDefault="001A4FED">
      <w:pPr>
        <w:ind w:left="10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4FED">
        <w:rPr>
          <w:rFonts w:asciiTheme="minorHAnsi" w:hAnsiTheme="minorHAnsi" w:cstheme="minorHAnsi"/>
          <w:sz w:val="22"/>
          <w:szCs w:val="22"/>
        </w:rPr>
        <w:t>egree: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BA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-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1A4FED">
        <w:rPr>
          <w:rFonts w:asciiTheme="minorHAnsi" w:hAnsiTheme="minorHAnsi" w:cstheme="minorHAnsi"/>
          <w:sz w:val="22"/>
          <w:szCs w:val="22"/>
        </w:rPr>
        <w:t>or: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Bu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1A4FED">
        <w:rPr>
          <w:rFonts w:asciiTheme="minorHAnsi" w:hAnsiTheme="minorHAnsi" w:cstheme="minorHAnsi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</w:p>
    <w:p w14:paraId="35523E1F" w14:textId="77777777" w:rsidR="00A77F48" w:rsidRPr="001A4FED" w:rsidRDefault="001A4FED">
      <w:pPr>
        <w:ind w:left="10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: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3.1, Se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er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A4FED">
        <w:rPr>
          <w:rFonts w:asciiTheme="minorHAnsi" w:hAnsiTheme="minorHAnsi" w:cstheme="minorHAnsi"/>
          <w:sz w:val="22"/>
          <w:szCs w:val="22"/>
        </w:rPr>
        <w:t>our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: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66</w:t>
      </w:r>
    </w:p>
    <w:p w14:paraId="2F25FE0F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F905446" w14:textId="77777777" w:rsidR="00A77F48" w:rsidRPr="001A4FED" w:rsidRDefault="001A4FED">
      <w:pPr>
        <w:ind w:left="10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1"/>
          <w:sz w:val="22"/>
          <w:szCs w:val="22"/>
        </w:rPr>
        <w:t>XY</w:t>
      </w:r>
      <w:r w:rsidRPr="001A4FED">
        <w:rPr>
          <w:rFonts w:asciiTheme="minorHAnsi" w:hAnsiTheme="minorHAnsi" w:cstheme="minorHAnsi"/>
          <w:sz w:val="22"/>
          <w:szCs w:val="22"/>
        </w:rPr>
        <w:t>Z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gh </w:t>
      </w:r>
      <w:r w:rsidRPr="001A4FED">
        <w:rPr>
          <w:rFonts w:asciiTheme="minorHAnsi" w:hAnsiTheme="minorHAnsi" w:cstheme="minorHAnsi"/>
          <w:sz w:val="22"/>
          <w:szCs w:val="22"/>
        </w:rPr>
        <w:t>School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(xxxx)</w:t>
      </w:r>
    </w:p>
    <w:p w14:paraId="3EFDDE91" w14:textId="77777777" w:rsidR="00A77F48" w:rsidRPr="001A4FED" w:rsidRDefault="001A4FED">
      <w:pPr>
        <w:ind w:left="102"/>
        <w:rPr>
          <w:rFonts w:asciiTheme="minorHAnsi" w:hAnsiTheme="minorHAnsi" w:cstheme="minorHAnsi"/>
          <w:sz w:val="22"/>
          <w:szCs w:val="22"/>
        </w:rPr>
        <w:sectPr w:rsidR="00A77F48" w:rsidRPr="001A4FED">
          <w:pgSz w:w="12240" w:h="15840"/>
          <w:pgMar w:top="1480" w:right="1340" w:bottom="280" w:left="1340" w:header="720" w:footer="720" w:gutter="0"/>
          <w:cols w:space="720"/>
        </w:sectPr>
      </w:pP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</w:p>
    <w:p w14:paraId="2C50320D" w14:textId="77777777" w:rsidR="00A77F48" w:rsidRPr="001A4FED" w:rsidRDefault="00A77F48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1B9CDA3E" w14:textId="77777777" w:rsidR="00A77F48" w:rsidRPr="001A4FED" w:rsidRDefault="001A4FED">
      <w:pPr>
        <w:spacing w:before="29"/>
        <w:ind w:left="10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4FED">
        <w:rPr>
          <w:rFonts w:asciiTheme="minorHAnsi" w:hAnsiTheme="minorHAnsi" w:cstheme="minorHAnsi"/>
          <w:sz w:val="22"/>
          <w:szCs w:val="22"/>
        </w:rPr>
        <w:t>egree: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</w:p>
    <w:p w14:paraId="6B6D34DE" w14:textId="77777777" w:rsidR="00A77F48" w:rsidRPr="001A4FED" w:rsidRDefault="001A4FED">
      <w:pPr>
        <w:spacing w:before="2" w:line="540" w:lineRule="atLeast"/>
        <w:ind w:left="102" w:right="6144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ONA</w:t>
      </w:r>
      <w:r w:rsidRPr="001A4FED">
        <w:rPr>
          <w:rFonts w:asciiTheme="minorHAnsi" w:hAnsiTheme="minorHAnsi" w:cstheme="minorHAnsi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F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N 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IFIC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</w:p>
    <w:p w14:paraId="57921944" w14:textId="77777777" w:rsidR="00A77F48" w:rsidRPr="001A4FED" w:rsidRDefault="001A4FED">
      <w:pPr>
        <w:ind w:left="10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Safe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y Founda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xxxx</w:t>
      </w:r>
    </w:p>
    <w:p w14:paraId="1AE01FD8" w14:textId="77777777" w:rsidR="00A77F48" w:rsidRPr="001A4FED" w:rsidRDefault="001A4FED">
      <w:pPr>
        <w:ind w:left="10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der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Coach cer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f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on.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In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ruct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afe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y 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z w:val="22"/>
          <w:szCs w:val="22"/>
        </w:rPr>
        <w:t>es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(from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for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)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hrough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</w:p>
    <w:p w14:paraId="233268A7" w14:textId="77777777" w:rsidR="00A77F48" w:rsidRPr="001A4FED" w:rsidRDefault="001A4FED">
      <w:pPr>
        <w:ind w:left="10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Safe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y Founda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x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z w:val="22"/>
          <w:szCs w:val="22"/>
        </w:rPr>
        <w:t>es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annua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hrough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ocal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1A4FED">
        <w:rPr>
          <w:rFonts w:asciiTheme="minorHAnsi" w:hAnsiTheme="minorHAnsi" w:cstheme="minorHAnsi"/>
          <w:sz w:val="22"/>
          <w:szCs w:val="22"/>
        </w:rPr>
        <w:t>ege).</w:t>
      </w:r>
    </w:p>
    <w:p w14:paraId="5FE59792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5F4B221" w14:textId="77777777" w:rsidR="00A77F48" w:rsidRPr="001A4FED" w:rsidRDefault="001A4FED">
      <w:pPr>
        <w:ind w:left="10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W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</w:p>
    <w:p w14:paraId="176259A8" w14:textId="77777777" w:rsidR="00A77F48" w:rsidRPr="001A4FED" w:rsidRDefault="001A4FED">
      <w:pPr>
        <w:ind w:left="10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t>Sa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Y</w:t>
      </w:r>
      <w:r w:rsidRPr="001A4FED">
        <w:rPr>
          <w:rFonts w:asciiTheme="minorHAnsi" w:hAnsiTheme="minorHAnsi" w:cstheme="minorHAnsi"/>
          <w:sz w:val="22"/>
          <w:szCs w:val="22"/>
        </w:rPr>
        <w:t>ear, xxxx, 2nd 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z w:val="22"/>
          <w:szCs w:val="22"/>
        </w:rPr>
        <w:t xml:space="preserve">ard,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 In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urance</w:t>
      </w:r>
    </w:p>
    <w:p w14:paraId="33164851" w14:textId="77777777" w:rsidR="00A77F48" w:rsidRPr="001A4FED" w:rsidRDefault="001A4FED">
      <w:pPr>
        <w:ind w:left="10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ous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Serv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1A4FED">
        <w:rPr>
          <w:rFonts w:asciiTheme="minorHAnsi" w:hAnsiTheme="minorHAnsi" w:cstheme="minorHAnsi"/>
          <w:sz w:val="22"/>
          <w:szCs w:val="22"/>
        </w:rPr>
        <w:t>eda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 xml:space="preserve">, xxxx, 3rd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Aw</w:t>
      </w:r>
      <w:r w:rsidRPr="001A4FED">
        <w:rPr>
          <w:rFonts w:asciiTheme="minorHAnsi" w:hAnsiTheme="minorHAnsi" w:cstheme="minorHAnsi"/>
          <w:sz w:val="22"/>
          <w:szCs w:val="22"/>
        </w:rPr>
        <w:t>ard</w:t>
      </w:r>
    </w:p>
    <w:p w14:paraId="78E10D6F" w14:textId="77777777" w:rsidR="00A77F48" w:rsidRPr="001A4FED" w:rsidRDefault="001A4FED">
      <w:pPr>
        <w:ind w:left="10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A4FED">
        <w:rPr>
          <w:rFonts w:asciiTheme="minorHAnsi" w:hAnsiTheme="minorHAnsi" w:cstheme="minorHAnsi"/>
          <w:sz w:val="22"/>
          <w:szCs w:val="22"/>
        </w:rPr>
        <w:t>u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an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Serv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1A4FED">
        <w:rPr>
          <w:rFonts w:asciiTheme="minorHAnsi" w:hAnsiTheme="minorHAnsi" w:cstheme="minorHAnsi"/>
          <w:sz w:val="22"/>
          <w:szCs w:val="22"/>
        </w:rPr>
        <w:t>eda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, xxxx, for par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n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pera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Support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A4FED">
        <w:rPr>
          <w:rFonts w:asciiTheme="minorHAnsi" w:hAnsiTheme="minorHAnsi" w:cstheme="minorHAnsi"/>
          <w:sz w:val="22"/>
          <w:szCs w:val="22"/>
        </w:rPr>
        <w:t>ope</w:t>
      </w:r>
    </w:p>
    <w:p w14:paraId="6CCD5C80" w14:textId="77777777" w:rsidR="00A77F48" w:rsidRPr="001A4FED" w:rsidRDefault="001A4FED">
      <w:pPr>
        <w:ind w:left="10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 xml:space="preserve">y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ch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ev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xxxx, 3rd 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z w:val="22"/>
          <w:szCs w:val="22"/>
        </w:rPr>
        <w:t>ard</w:t>
      </w:r>
    </w:p>
    <w:p w14:paraId="1D627A09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5F07585" w14:textId="77777777" w:rsidR="00A77F48" w:rsidRPr="001A4FED" w:rsidRDefault="001A4FED">
      <w:pPr>
        <w:ind w:left="10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G</w:t>
      </w:r>
    </w:p>
    <w:p w14:paraId="54D96FBE" w14:textId="77777777" w:rsidR="00A77F48" w:rsidRPr="001A4FED" w:rsidRDefault="001A4FED">
      <w:pPr>
        <w:ind w:left="102" w:right="3145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t>Co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A4FED">
        <w:rPr>
          <w:rFonts w:asciiTheme="minorHAnsi" w:hAnsiTheme="minorHAnsi" w:cstheme="minorHAnsi"/>
          <w:sz w:val="22"/>
          <w:szCs w:val="22"/>
        </w:rPr>
        <w:t>eneral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aff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1A4FED">
        <w:rPr>
          <w:rFonts w:asciiTheme="minorHAnsi" w:hAnsiTheme="minorHAnsi" w:cstheme="minorHAnsi"/>
          <w:sz w:val="22"/>
          <w:szCs w:val="22"/>
        </w:rPr>
        <w:t>ege,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xxxx, Ft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L</w:t>
      </w:r>
      <w:r w:rsidRPr="001A4FED">
        <w:rPr>
          <w:rFonts w:asciiTheme="minorHAnsi" w:hAnsiTheme="minorHAnsi" w:cstheme="minorHAnsi"/>
          <w:sz w:val="22"/>
          <w:szCs w:val="22"/>
        </w:rPr>
        <w:t>eaven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z w:val="22"/>
          <w:szCs w:val="22"/>
        </w:rPr>
        <w:t>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1A4FED">
        <w:rPr>
          <w:rFonts w:asciiTheme="minorHAnsi" w:hAnsiTheme="minorHAnsi" w:cstheme="minorHAnsi"/>
          <w:sz w:val="22"/>
          <w:szCs w:val="22"/>
        </w:rPr>
        <w:t xml:space="preserve">S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ff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cer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Cour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e, xxxx, Ft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1A4FED">
        <w:rPr>
          <w:rFonts w:asciiTheme="minorHAnsi" w:hAnsiTheme="minorHAnsi" w:cstheme="minorHAnsi"/>
          <w:sz w:val="22"/>
          <w:szCs w:val="22"/>
        </w:rPr>
        <w:t>u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</w:p>
    <w:p w14:paraId="34A0B29A" w14:textId="77777777" w:rsidR="00A77F48" w:rsidRPr="001A4FED" w:rsidRDefault="001A4FED">
      <w:pPr>
        <w:ind w:left="10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t>School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Cadet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nd,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xxxx, Ft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 xml:space="preserve">onroe,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</w:p>
    <w:p w14:paraId="13F08AFA" w14:textId="77777777" w:rsidR="00A77F48" w:rsidRPr="001A4FED" w:rsidRDefault="001A4FED">
      <w:pPr>
        <w:ind w:left="102" w:right="2665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t>Co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b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Serv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ces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aff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Schoo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, xxxx, Ft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L</w:t>
      </w:r>
      <w:r w:rsidRPr="001A4FED">
        <w:rPr>
          <w:rFonts w:asciiTheme="minorHAnsi" w:hAnsiTheme="minorHAnsi" w:cstheme="minorHAnsi"/>
          <w:sz w:val="22"/>
          <w:szCs w:val="22"/>
        </w:rPr>
        <w:t>eaven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z w:val="22"/>
          <w:szCs w:val="22"/>
        </w:rPr>
        <w:t>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1A4FED">
        <w:rPr>
          <w:rFonts w:asciiTheme="minorHAnsi" w:hAnsiTheme="minorHAnsi" w:cstheme="minorHAnsi"/>
          <w:sz w:val="22"/>
          <w:szCs w:val="22"/>
        </w:rPr>
        <w:t>S Force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odern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za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aff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ff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cer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Cou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xxxx, Ft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L</w:t>
      </w:r>
      <w:r w:rsidRPr="001A4FED">
        <w:rPr>
          <w:rFonts w:asciiTheme="minorHAnsi" w:hAnsiTheme="minorHAnsi" w:cstheme="minorHAnsi"/>
          <w:sz w:val="22"/>
          <w:szCs w:val="22"/>
        </w:rPr>
        <w:t>eaven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z w:val="22"/>
          <w:szCs w:val="22"/>
        </w:rPr>
        <w:t>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</w:p>
    <w:p w14:paraId="0E1041CF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0B96364" w14:textId="77777777" w:rsidR="00A77F48" w:rsidRPr="001A4FED" w:rsidRDefault="001A4FED">
      <w:pPr>
        <w:ind w:left="102" w:right="7280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UAG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 xml:space="preserve">S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A4FED">
        <w:rPr>
          <w:rFonts w:asciiTheme="minorHAnsi" w:hAnsiTheme="minorHAnsi" w:cstheme="minorHAnsi"/>
          <w:sz w:val="22"/>
          <w:szCs w:val="22"/>
        </w:rPr>
        <w:t>er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Ba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 I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>an</w:t>
      </w:r>
    </w:p>
    <w:p w14:paraId="0326A7DB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D023CB2" w14:textId="77777777" w:rsidR="00A77F48" w:rsidRPr="001A4FED" w:rsidRDefault="001A4FED">
      <w:pPr>
        <w:ind w:left="10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t>PR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A4FED">
        <w:rPr>
          <w:rFonts w:asciiTheme="minorHAnsi" w:hAnsiTheme="minorHAnsi" w:cstheme="minorHAnsi"/>
          <w:sz w:val="22"/>
          <w:szCs w:val="22"/>
        </w:rPr>
        <w:t>FI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</w:p>
    <w:p w14:paraId="59DF6516" w14:textId="77777777" w:rsidR="00A77F48" w:rsidRPr="001A4FED" w:rsidRDefault="001A4FED">
      <w:pPr>
        <w:ind w:left="102" w:right="118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t>Seven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een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rs</w:t>
      </w:r>
      <w:r w:rsidRPr="001A4FE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A4FED">
        <w:rPr>
          <w:rFonts w:asciiTheme="minorHAnsi" w:hAnsiTheme="minorHAnsi" w:cstheme="minorHAnsi"/>
          <w:sz w:val="22"/>
          <w:szCs w:val="22"/>
        </w:rPr>
        <w:t>y exper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n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prov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 xml:space="preserve">l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upport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h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exper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n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ann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4FED">
        <w:rPr>
          <w:rFonts w:asciiTheme="minorHAnsi" w:hAnsiTheme="minorHAnsi" w:cstheme="minorHAnsi"/>
          <w:sz w:val="22"/>
          <w:szCs w:val="22"/>
        </w:rPr>
        <w:t>oD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doc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nal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sz w:val="22"/>
          <w:szCs w:val="22"/>
        </w:rPr>
        <w:t>y deve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proce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,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upp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y cha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anag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cu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er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h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ana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program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age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event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ann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coord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on,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/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ruc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as au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cs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</w:p>
    <w:p w14:paraId="6A35E777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0FD9E57" w14:textId="77777777" w:rsidR="00A77F48" w:rsidRPr="001A4FED" w:rsidRDefault="001A4FED">
      <w:pPr>
        <w:ind w:left="102" w:right="187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t>Prov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ded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regu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A4FED">
        <w:rPr>
          <w:rFonts w:asciiTheme="minorHAnsi" w:hAnsiTheme="minorHAnsi" w:cstheme="minorHAnsi"/>
          <w:sz w:val="22"/>
          <w:szCs w:val="22"/>
        </w:rPr>
        <w:t>y gu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dance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for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he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erpre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app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>ca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new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or changed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or regu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In-dep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kno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edge of garr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goa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ob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1A4FED">
        <w:rPr>
          <w:rFonts w:asciiTheme="minorHAnsi" w:hAnsiTheme="minorHAnsi" w:cstheme="minorHAnsi"/>
          <w:sz w:val="22"/>
          <w:szCs w:val="22"/>
        </w:rPr>
        <w:t>ec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ves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 xml:space="preserve">y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urope),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equence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cr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1A4FED">
        <w:rPr>
          <w:rFonts w:asciiTheme="minorHAnsi" w:hAnsiTheme="minorHAnsi" w:cstheme="minorHAnsi"/>
          <w:sz w:val="22"/>
          <w:szCs w:val="22"/>
        </w:rPr>
        <w:t>cal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program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even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one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hods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eva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ua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e </w:t>
      </w:r>
      <w:r w:rsidRPr="001A4FED">
        <w:rPr>
          <w:rFonts w:asciiTheme="minorHAnsi" w:hAnsiTheme="minorHAnsi" w:cstheme="minorHAnsi"/>
          <w:sz w:val="22"/>
          <w:szCs w:val="22"/>
        </w:rPr>
        <w:t>program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acco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</w:p>
    <w:p w14:paraId="0CB04ED8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2CD62C6" w14:textId="77777777" w:rsidR="00A77F48" w:rsidRPr="001A4FED" w:rsidRDefault="001A4FED">
      <w:pPr>
        <w:ind w:left="102" w:right="412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advanced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anag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da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deve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op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rec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end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affect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current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ource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,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nfra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ruc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ure,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fu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ure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requ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 xml:space="preserve">anaged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bu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dep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nfra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ruc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ure,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proce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z w:val="22"/>
          <w:szCs w:val="22"/>
        </w:rPr>
        <w:t>es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benef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es</w:t>
      </w:r>
      <w:r w:rsidRPr="001A4FE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o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pro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er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opera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hor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</w:p>
    <w:p w14:paraId="7C532982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D6C496E" w14:textId="77777777" w:rsidR="00A77F48" w:rsidRPr="001A4FED" w:rsidRDefault="001A4FED">
      <w:pPr>
        <w:ind w:left="102" w:right="74"/>
        <w:rPr>
          <w:rFonts w:asciiTheme="minorHAnsi" w:hAnsiTheme="minorHAnsi" w:cstheme="minorHAnsi"/>
          <w:sz w:val="22"/>
          <w:szCs w:val="22"/>
        </w:rPr>
        <w:sectPr w:rsidR="00A77F48" w:rsidRPr="001A4FED">
          <w:pgSz w:w="12240" w:h="15840"/>
          <w:pgMar w:top="1480" w:right="1380" w:bottom="280" w:left="1340" w:header="720" w:footer="720" w:gutter="0"/>
          <w:cols w:space="720"/>
        </w:sectPr>
      </w:pPr>
      <w:r w:rsidRPr="001A4F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4FED">
        <w:rPr>
          <w:rFonts w:asciiTheme="minorHAnsi" w:hAnsiTheme="minorHAnsi" w:cstheme="minorHAnsi"/>
          <w:sz w:val="22"/>
          <w:szCs w:val="22"/>
        </w:rPr>
        <w:t>eve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oped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he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egra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near,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d,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 xml:space="preserve">ong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erm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progra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 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ans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for var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ous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opera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.e.,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og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on.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rol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execu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</w:p>
    <w:p w14:paraId="5E49B556" w14:textId="77777777" w:rsidR="00A77F48" w:rsidRPr="001A4FED" w:rsidRDefault="001A4FED">
      <w:pPr>
        <w:spacing w:before="60"/>
        <w:ind w:left="102" w:right="74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lastRenderedPageBreak/>
        <w:t>budge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over $7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nven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A4FED">
        <w:rPr>
          <w:rFonts w:asciiTheme="minorHAnsi" w:hAnsiTheme="minorHAnsi" w:cstheme="minorHAnsi"/>
          <w:sz w:val="22"/>
          <w:szCs w:val="22"/>
        </w:rPr>
        <w:t xml:space="preserve">y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A4FED">
        <w:rPr>
          <w:rFonts w:asciiTheme="minorHAnsi" w:hAnsiTheme="minorHAnsi" w:cstheme="minorHAnsi"/>
          <w:sz w:val="22"/>
          <w:szCs w:val="22"/>
        </w:rPr>
        <w:t>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approx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$70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ud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arge veh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.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ored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ove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opera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</w:p>
    <w:p w14:paraId="4CBE7CCF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2C6DF80" w14:textId="77777777" w:rsidR="00A77F48" w:rsidRPr="001A4FED" w:rsidRDefault="001A4FED">
      <w:pPr>
        <w:ind w:left="102" w:right="566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ner,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In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ruc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or,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Br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efer;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pub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peaker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conf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dent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eader.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hape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form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z w:val="22"/>
          <w:szCs w:val="22"/>
        </w:rPr>
        <w:t>ork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ng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</w:p>
    <w:p w14:paraId="62790438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7A3C690" w14:textId="77777777" w:rsidR="00A77F48" w:rsidRPr="001A4FED" w:rsidRDefault="001A4FED">
      <w:pPr>
        <w:ind w:left="102" w:right="207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z w:val="22"/>
          <w:szCs w:val="22"/>
        </w:rPr>
        <w:t>Conduc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over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aw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conduct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co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ex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ud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o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et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anag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’s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ve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W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A4FED">
        <w:rPr>
          <w:rFonts w:asciiTheme="minorHAnsi" w:hAnsiTheme="minorHAnsi" w:cstheme="minorHAnsi"/>
          <w:sz w:val="22"/>
          <w:szCs w:val="22"/>
        </w:rPr>
        <w:t>h an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n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erna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onal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co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 Co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z w:val="22"/>
          <w:szCs w:val="22"/>
        </w:rPr>
        <w:t>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A4FED">
        <w:rPr>
          <w:rFonts w:asciiTheme="minorHAnsi" w:hAnsiTheme="minorHAnsi" w:cstheme="minorHAnsi"/>
          <w:sz w:val="22"/>
          <w:szCs w:val="22"/>
        </w:rPr>
        <w:t>eneral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aff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1A4FED">
        <w:rPr>
          <w:rFonts w:asciiTheme="minorHAnsi" w:hAnsiTheme="minorHAnsi" w:cstheme="minorHAnsi"/>
          <w:sz w:val="22"/>
          <w:szCs w:val="22"/>
        </w:rPr>
        <w:t>ege, 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d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advanced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anag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deve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oped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reco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nda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ons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 affect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current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ource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,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nfra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ruc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ure,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fu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ure requ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Worked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 pre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z w:val="22"/>
          <w:szCs w:val="22"/>
        </w:rPr>
        <w:t>ure 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h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gh 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b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ili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y po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</w:p>
    <w:p w14:paraId="41056392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6C9A90A" w14:textId="77777777" w:rsidR="00A77F48" w:rsidRPr="001A4FED" w:rsidRDefault="001A4FED">
      <w:pPr>
        <w:ind w:left="102" w:right="385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A4FED">
        <w:rPr>
          <w:rFonts w:asciiTheme="minorHAnsi" w:hAnsiTheme="minorHAnsi" w:cstheme="minorHAnsi"/>
          <w:sz w:val="22"/>
          <w:szCs w:val="22"/>
        </w:rPr>
        <w:t>eve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oped,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anned,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eva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ua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adv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ed on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raff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anag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es</w:t>
      </w:r>
      <w:r w:rsidRPr="001A4FE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progra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 xml:space="preserve">; </w:t>
      </w:r>
      <w:r w:rsidRPr="001A4FED">
        <w:rPr>
          <w:rFonts w:asciiTheme="minorHAnsi" w:hAnsiTheme="minorHAnsi" w:cstheme="minorHAnsi"/>
          <w:sz w:val="22"/>
          <w:szCs w:val="22"/>
        </w:rPr>
        <w:t>conduc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pec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al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ud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z w:val="22"/>
          <w:szCs w:val="22"/>
        </w:rPr>
        <w:t>orked on pr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1A4FED">
        <w:rPr>
          <w:rFonts w:asciiTheme="minorHAnsi" w:hAnsiTheme="minorHAnsi" w:cstheme="minorHAnsi"/>
          <w:sz w:val="22"/>
          <w:szCs w:val="22"/>
        </w:rPr>
        <w:t>ec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n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pec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func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onal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area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 u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ng advanced quan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ve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qua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ve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;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1A4FED">
        <w:rPr>
          <w:rFonts w:asciiTheme="minorHAnsi" w:hAnsiTheme="minorHAnsi" w:cstheme="minorHAnsi"/>
          <w:sz w:val="22"/>
          <w:szCs w:val="22"/>
        </w:rPr>
        <w:t>or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ud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ed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general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deve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app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>ca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A4FED">
        <w:rPr>
          <w:rFonts w:asciiTheme="minorHAnsi" w:hAnsiTheme="minorHAnsi" w:cstheme="minorHAnsi"/>
          <w:sz w:val="22"/>
          <w:szCs w:val="22"/>
        </w:rPr>
        <w:t>act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raff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ana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progra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opera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</w:p>
    <w:p w14:paraId="0166A5AD" w14:textId="77777777" w:rsidR="00A77F48" w:rsidRPr="001A4FED" w:rsidRDefault="00A77F4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9EE846F" w14:textId="77777777" w:rsidR="00A77F48" w:rsidRPr="001A4FED" w:rsidRDefault="001A4FED">
      <w:pPr>
        <w:ind w:left="102" w:right="67"/>
        <w:rPr>
          <w:rFonts w:asciiTheme="minorHAnsi" w:hAnsiTheme="minorHAnsi" w:cstheme="minorHAnsi"/>
          <w:sz w:val="22"/>
          <w:szCs w:val="22"/>
        </w:rPr>
      </w:pPr>
      <w:r w:rsidRPr="001A4F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anag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evel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kn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edge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neu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coun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A4FED">
        <w:rPr>
          <w:rFonts w:asciiTheme="minorHAnsi" w:hAnsiTheme="minorHAnsi" w:cstheme="minorHAnsi"/>
          <w:sz w:val="22"/>
          <w:szCs w:val="22"/>
        </w:rPr>
        <w:t>y border 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earan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reque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 hazardous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 xml:space="preserve">s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h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requ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for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pec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geograph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area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var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ous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1A4FED">
        <w:rPr>
          <w:rFonts w:asciiTheme="minorHAnsi" w:hAnsiTheme="minorHAnsi" w:cstheme="minorHAnsi"/>
          <w:sz w:val="22"/>
          <w:szCs w:val="22"/>
        </w:rPr>
        <w:t>pec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 xml:space="preserve">c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progra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.e.,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fre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gh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pe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onal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proper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1A4FED">
        <w:rPr>
          <w:rFonts w:asciiTheme="minorHAnsi" w:hAnsiTheme="minorHAnsi" w:cstheme="minorHAnsi"/>
          <w:sz w:val="22"/>
          <w:szCs w:val="22"/>
        </w:rPr>
        <w:t>or pa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A4FED">
        <w:rPr>
          <w:rFonts w:asciiTheme="minorHAnsi" w:hAnsiTheme="minorHAnsi" w:cstheme="minorHAnsi"/>
          <w:sz w:val="22"/>
          <w:szCs w:val="22"/>
        </w:rPr>
        <w:t>enger (for 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1A4FED">
        <w:rPr>
          <w:rFonts w:asciiTheme="minorHAnsi" w:hAnsiTheme="minorHAnsi" w:cstheme="minorHAnsi"/>
          <w:sz w:val="22"/>
          <w:szCs w:val="22"/>
        </w:rPr>
        <w:t>road,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and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h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p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);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con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ract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ad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upp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A4FED">
        <w:rPr>
          <w:rFonts w:asciiTheme="minorHAnsi" w:hAnsiTheme="minorHAnsi" w:cstheme="minorHAnsi"/>
          <w:sz w:val="22"/>
          <w:szCs w:val="22"/>
        </w:rPr>
        <w:t>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orage, d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bu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on,</w:t>
      </w:r>
      <w:r w:rsidRPr="001A4F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or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nven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A4FED">
        <w:rPr>
          <w:rFonts w:asciiTheme="minorHAnsi" w:hAnsiTheme="minorHAnsi" w:cstheme="minorHAnsi"/>
          <w:sz w:val="22"/>
          <w:szCs w:val="22"/>
        </w:rPr>
        <w:t xml:space="preserve">y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anag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A4FED">
        <w:rPr>
          <w:rFonts w:asciiTheme="minorHAnsi" w:hAnsiTheme="minorHAnsi" w:cstheme="minorHAnsi"/>
          <w:sz w:val="22"/>
          <w:szCs w:val="22"/>
        </w:rPr>
        <w:t>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; kno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edge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program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opera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>ons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den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1A4FED">
        <w:rPr>
          <w:rFonts w:asciiTheme="minorHAnsi" w:hAnsiTheme="minorHAnsi" w:cstheme="minorHAnsi"/>
          <w:sz w:val="22"/>
          <w:szCs w:val="22"/>
        </w:rPr>
        <w:t>y and def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ne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requ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re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for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u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 of au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 xml:space="preserve">ed 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1A4FE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;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and kn</w:t>
      </w:r>
      <w:r w:rsidRPr="001A4FE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edge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of con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ract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hodo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A4FED">
        <w:rPr>
          <w:rFonts w:asciiTheme="minorHAnsi" w:hAnsiTheme="minorHAnsi" w:cstheme="minorHAnsi"/>
          <w:sz w:val="22"/>
          <w:szCs w:val="22"/>
        </w:rPr>
        <w:t>o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1A4FED">
        <w:rPr>
          <w:rFonts w:asciiTheme="minorHAnsi" w:hAnsiTheme="minorHAnsi" w:cstheme="minorHAnsi"/>
          <w:sz w:val="22"/>
          <w:szCs w:val="22"/>
        </w:rPr>
        <w:t>y</w:t>
      </w:r>
      <w:r w:rsidRPr="001A4F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for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he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>procure</w:t>
      </w:r>
      <w:r w:rsidRPr="001A4FE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A4FED">
        <w:rPr>
          <w:rFonts w:asciiTheme="minorHAnsi" w:hAnsiTheme="minorHAnsi" w:cstheme="minorHAnsi"/>
          <w:sz w:val="22"/>
          <w:szCs w:val="22"/>
        </w:rPr>
        <w:t>ent</w:t>
      </w:r>
      <w:r w:rsidRPr="001A4F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z w:val="22"/>
          <w:szCs w:val="22"/>
        </w:rPr>
        <w:t xml:space="preserve">of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pec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f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ran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por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A4FED">
        <w:rPr>
          <w:rFonts w:asciiTheme="minorHAnsi" w:hAnsiTheme="minorHAnsi" w:cstheme="minorHAnsi"/>
          <w:sz w:val="22"/>
          <w:szCs w:val="22"/>
        </w:rPr>
        <w:t>a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1A4FED">
        <w:rPr>
          <w:rFonts w:asciiTheme="minorHAnsi" w:hAnsiTheme="minorHAnsi" w:cstheme="minorHAnsi"/>
          <w:sz w:val="22"/>
          <w:szCs w:val="22"/>
        </w:rPr>
        <w:t xml:space="preserve">on 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erv</w:t>
      </w:r>
      <w:r w:rsidRPr="001A4FE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A4FED">
        <w:rPr>
          <w:rFonts w:asciiTheme="minorHAnsi" w:hAnsiTheme="minorHAnsi" w:cstheme="minorHAnsi"/>
          <w:sz w:val="22"/>
          <w:szCs w:val="22"/>
        </w:rPr>
        <w:t>ce</w:t>
      </w:r>
      <w:r w:rsidRPr="001A4F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A4FED">
        <w:rPr>
          <w:rFonts w:asciiTheme="minorHAnsi" w:hAnsiTheme="minorHAnsi" w:cstheme="minorHAnsi"/>
          <w:sz w:val="22"/>
          <w:szCs w:val="22"/>
        </w:rPr>
        <w:t>.</w:t>
      </w:r>
    </w:p>
    <w:sectPr w:rsidR="00A77F48" w:rsidRPr="001A4FED">
      <w:pgSz w:w="12240" w:h="15840"/>
      <w:pgMar w:top="1380" w:right="13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B5778A"/>
    <w:multiLevelType w:val="multilevel"/>
    <w:tmpl w:val="6C1026E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F48"/>
    <w:rsid w:val="001A4FED"/>
    <w:rsid w:val="00A7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CD451"/>
  <w15:docId w15:val="{85F7DFA6-81E5-46E8-AC82-F4E15A793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2635</Words>
  <Characters>15023</Characters>
  <Application>Microsoft Office Word</Application>
  <DocSecurity>0</DocSecurity>
  <Lines>125</Lines>
  <Paragraphs>35</Paragraphs>
  <ScaleCrop>false</ScaleCrop>
  <Company/>
  <LinksUpToDate>false</LinksUpToDate>
  <CharactersWithSpaces>17623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2021-06-23T09:27:00Z</dcterms:created>
  <dcterms:modified xsi:type="dcterms:W3CDTF">2021-06-23T09:33:00Z</dcterms:modified>
</cp:coreProperties>
</file>